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A0D14" w14:textId="77777777" w:rsidR="002E11B0" w:rsidRPr="008D766E" w:rsidRDefault="002E11B0" w:rsidP="002E11B0">
      <w:pPr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...............................................................</w:t>
      </w:r>
      <w:r w:rsidRPr="008D766E">
        <w:rPr>
          <w:rFonts w:ascii="Arial" w:hAnsi="Arial" w:cs="Arial"/>
          <w:sz w:val="22"/>
          <w:szCs w:val="22"/>
        </w:rPr>
        <w:tab/>
      </w:r>
    </w:p>
    <w:p w14:paraId="74E497B9" w14:textId="77777777" w:rsidR="002E11B0" w:rsidRPr="008D766E" w:rsidRDefault="002E11B0" w:rsidP="001B3757">
      <w:pPr>
        <w:pStyle w:val="Nagwek2"/>
        <w:numPr>
          <w:ilvl w:val="1"/>
          <w:numId w:val="1"/>
        </w:numPr>
        <w:ind w:left="0" w:firstLine="0"/>
        <w:rPr>
          <w:rFonts w:ascii="Arial" w:hAnsi="Arial" w:cs="Arial"/>
          <w:sz w:val="16"/>
          <w:szCs w:val="16"/>
        </w:rPr>
      </w:pPr>
      <w:r w:rsidRPr="008D766E">
        <w:rPr>
          <w:rFonts w:ascii="Arial" w:hAnsi="Arial" w:cs="Arial"/>
          <w:b w:val="0"/>
          <w:bCs w:val="0"/>
          <w:sz w:val="16"/>
          <w:szCs w:val="16"/>
        </w:rPr>
        <w:t xml:space="preserve">   </w:t>
      </w:r>
      <w:r w:rsidRPr="008D766E">
        <w:rPr>
          <w:rFonts w:ascii="Arial" w:hAnsi="Arial" w:cs="Arial"/>
          <w:b w:val="0"/>
          <w:sz w:val="16"/>
          <w:szCs w:val="16"/>
        </w:rPr>
        <w:t>(pieczęć adresowa Wykonawcy/lidera konsorcjum*)</w:t>
      </w:r>
      <w:r w:rsidRPr="008D766E">
        <w:rPr>
          <w:rFonts w:ascii="Arial" w:hAnsi="Arial" w:cs="Arial"/>
          <w:b w:val="0"/>
          <w:sz w:val="16"/>
          <w:szCs w:val="16"/>
        </w:rPr>
        <w:tab/>
      </w:r>
    </w:p>
    <w:p w14:paraId="34EF38F3" w14:textId="1EB3C41A" w:rsidR="002E11B0" w:rsidRPr="008D766E" w:rsidRDefault="002E11B0" w:rsidP="002E11B0">
      <w:pPr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b/>
          <w:bCs/>
          <w:sz w:val="22"/>
          <w:szCs w:val="22"/>
        </w:rPr>
        <w:tab/>
      </w:r>
      <w:r w:rsidRPr="008D766E">
        <w:rPr>
          <w:rFonts w:ascii="Arial" w:hAnsi="Arial" w:cs="Arial"/>
          <w:b/>
          <w:bCs/>
          <w:sz w:val="22"/>
          <w:szCs w:val="22"/>
        </w:rPr>
        <w:tab/>
      </w:r>
      <w:r w:rsidRPr="008D766E">
        <w:rPr>
          <w:rFonts w:ascii="Arial" w:hAnsi="Arial" w:cs="Arial"/>
          <w:b/>
          <w:bCs/>
          <w:sz w:val="22"/>
          <w:szCs w:val="22"/>
        </w:rPr>
        <w:tab/>
        <w:t xml:space="preserve">     </w:t>
      </w:r>
      <w:r w:rsidRPr="008D766E">
        <w:rPr>
          <w:rFonts w:ascii="Arial" w:hAnsi="Arial" w:cs="Arial"/>
          <w:b/>
          <w:bCs/>
          <w:sz w:val="22"/>
          <w:szCs w:val="22"/>
        </w:rPr>
        <w:tab/>
      </w:r>
      <w:r w:rsidRPr="008D766E">
        <w:rPr>
          <w:rFonts w:ascii="Arial" w:hAnsi="Arial" w:cs="Arial"/>
          <w:b/>
          <w:bCs/>
          <w:sz w:val="22"/>
          <w:szCs w:val="22"/>
        </w:rPr>
        <w:tab/>
        <w:t xml:space="preserve">     </w:t>
      </w:r>
    </w:p>
    <w:p w14:paraId="58688D35" w14:textId="77777777" w:rsidR="002E11B0" w:rsidRPr="008D766E" w:rsidRDefault="002E11B0" w:rsidP="002E11B0">
      <w:pPr>
        <w:pStyle w:val="Nagwek3"/>
        <w:numPr>
          <w:ilvl w:val="2"/>
          <w:numId w:val="1"/>
        </w:numPr>
        <w:rPr>
          <w:rFonts w:ascii="Arial" w:hAnsi="Arial" w:cs="Arial"/>
          <w:bCs/>
          <w:sz w:val="22"/>
          <w:szCs w:val="22"/>
        </w:rPr>
      </w:pPr>
      <w:r w:rsidRPr="008D766E">
        <w:rPr>
          <w:rFonts w:ascii="Arial" w:hAnsi="Arial" w:cs="Arial"/>
          <w:i w:val="0"/>
          <w:sz w:val="22"/>
          <w:szCs w:val="22"/>
        </w:rPr>
        <w:t>OFERTA</w:t>
      </w:r>
    </w:p>
    <w:p w14:paraId="3DFE01CF" w14:textId="77777777" w:rsidR="002E11B0" w:rsidRPr="008D766E" w:rsidRDefault="002E11B0" w:rsidP="002E11B0">
      <w:pPr>
        <w:widowControl w:val="0"/>
        <w:autoSpaceDE w:val="0"/>
        <w:rPr>
          <w:rFonts w:ascii="Arial" w:hAnsi="Arial" w:cs="Arial"/>
          <w:bCs/>
          <w:iCs/>
          <w:sz w:val="22"/>
          <w:szCs w:val="22"/>
        </w:rPr>
      </w:pPr>
    </w:p>
    <w:p w14:paraId="5878C652" w14:textId="60AC147A" w:rsidR="002E11B0" w:rsidRPr="008D766E" w:rsidRDefault="002E11B0" w:rsidP="002E11B0">
      <w:pPr>
        <w:widowControl w:val="0"/>
        <w:autoSpaceDE w:val="0"/>
        <w:rPr>
          <w:rFonts w:ascii="Arial" w:hAnsi="Arial" w:cs="Arial"/>
          <w:bCs/>
          <w:iCs/>
          <w:sz w:val="22"/>
          <w:szCs w:val="22"/>
        </w:rPr>
      </w:pPr>
      <w:r w:rsidRPr="008D766E">
        <w:rPr>
          <w:rFonts w:ascii="Arial" w:hAnsi="Arial" w:cs="Arial"/>
          <w:bCs/>
          <w:iCs/>
          <w:sz w:val="22"/>
          <w:szCs w:val="22"/>
        </w:rPr>
        <w:t>Nazwa i adres Wykonawcy:</w:t>
      </w:r>
      <w:r w:rsidR="008D766E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8D766E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</w:t>
      </w:r>
    </w:p>
    <w:p w14:paraId="1F57ACD8" w14:textId="2C5CE947" w:rsidR="002E11B0" w:rsidRPr="008D766E" w:rsidRDefault="002E11B0" w:rsidP="002E11B0">
      <w:pPr>
        <w:widowControl w:val="0"/>
        <w:autoSpaceDE w:val="0"/>
        <w:rPr>
          <w:rFonts w:ascii="Arial" w:hAnsi="Arial" w:cs="Arial"/>
          <w:bCs/>
          <w:iCs/>
          <w:sz w:val="16"/>
          <w:szCs w:val="16"/>
        </w:rPr>
      </w:pPr>
      <w:r w:rsidRPr="008D766E">
        <w:rPr>
          <w:rFonts w:ascii="Arial" w:hAnsi="Arial" w:cs="Arial"/>
          <w:bCs/>
          <w:iCs/>
          <w:sz w:val="22"/>
          <w:szCs w:val="22"/>
        </w:rPr>
        <w:t xml:space="preserve">                                               </w:t>
      </w:r>
      <w:r w:rsidR="008D766E">
        <w:rPr>
          <w:rFonts w:ascii="Arial" w:hAnsi="Arial" w:cs="Arial"/>
          <w:bCs/>
          <w:iCs/>
          <w:sz w:val="22"/>
          <w:szCs w:val="22"/>
        </w:rPr>
        <w:t>(</w:t>
      </w:r>
      <w:r w:rsidRPr="008D766E">
        <w:rPr>
          <w:rFonts w:ascii="Arial" w:hAnsi="Arial" w:cs="Arial"/>
          <w:bCs/>
          <w:iCs/>
          <w:sz w:val="16"/>
          <w:szCs w:val="16"/>
        </w:rPr>
        <w:t>w przypadku oferty wspólnej/konsorcjum zamieścić odpowiednio dane wspólników)</w:t>
      </w:r>
    </w:p>
    <w:p w14:paraId="6DD14DFC" w14:textId="621FEC82" w:rsidR="002E11B0" w:rsidRPr="008D766E" w:rsidRDefault="002E11B0" w:rsidP="002E11B0">
      <w:pPr>
        <w:widowControl w:val="0"/>
        <w:autoSpaceDE w:val="0"/>
        <w:spacing w:line="360" w:lineRule="auto"/>
        <w:rPr>
          <w:rFonts w:ascii="Arial" w:hAnsi="Arial" w:cs="Arial"/>
          <w:bCs/>
          <w:iCs/>
          <w:sz w:val="22"/>
          <w:szCs w:val="22"/>
          <w:lang w:val="en-US"/>
        </w:rPr>
      </w:pPr>
      <w:r w:rsidRPr="008D766E">
        <w:rPr>
          <w:rFonts w:ascii="Arial" w:hAnsi="Arial" w:cs="Arial"/>
          <w:bCs/>
          <w:iCs/>
          <w:sz w:val="22"/>
          <w:szCs w:val="22"/>
          <w:lang w:val="en-US"/>
        </w:rPr>
        <w:t>……………………………………………………………………..…………………</w:t>
      </w:r>
      <w:r w:rsidR="008D766E">
        <w:rPr>
          <w:rFonts w:ascii="Arial" w:hAnsi="Arial" w:cs="Arial"/>
          <w:bCs/>
          <w:iCs/>
          <w:sz w:val="22"/>
          <w:szCs w:val="22"/>
          <w:lang w:val="en-US"/>
        </w:rPr>
        <w:t>………..</w:t>
      </w:r>
      <w:r w:rsidRPr="008D766E">
        <w:rPr>
          <w:rFonts w:ascii="Arial" w:hAnsi="Arial" w:cs="Arial"/>
          <w:bCs/>
          <w:iCs/>
          <w:sz w:val="22"/>
          <w:szCs w:val="22"/>
          <w:lang w:val="en-US"/>
        </w:rPr>
        <w:t>…………</w:t>
      </w:r>
    </w:p>
    <w:p w14:paraId="11A9B6D5" w14:textId="66995AE5" w:rsidR="002E11B0" w:rsidRPr="008D766E" w:rsidRDefault="002E11B0" w:rsidP="002E11B0">
      <w:pPr>
        <w:widowControl w:val="0"/>
        <w:autoSpaceDE w:val="0"/>
        <w:spacing w:line="360" w:lineRule="auto"/>
        <w:rPr>
          <w:rFonts w:ascii="Arial" w:hAnsi="Arial" w:cs="Arial"/>
          <w:bCs/>
          <w:iCs/>
          <w:sz w:val="22"/>
          <w:szCs w:val="22"/>
          <w:lang w:val="en-US"/>
        </w:rPr>
      </w:pPr>
      <w:r w:rsidRPr="008D766E">
        <w:rPr>
          <w:rFonts w:ascii="Arial" w:hAnsi="Arial" w:cs="Arial"/>
          <w:bCs/>
          <w:iCs/>
          <w:sz w:val="22"/>
          <w:szCs w:val="22"/>
          <w:lang w:val="en-US"/>
        </w:rPr>
        <w:t>REGON: ……………………………………………………………..……………</w:t>
      </w:r>
      <w:r w:rsidR="008D766E">
        <w:rPr>
          <w:rFonts w:ascii="Arial" w:hAnsi="Arial" w:cs="Arial"/>
          <w:bCs/>
          <w:iCs/>
          <w:sz w:val="22"/>
          <w:szCs w:val="22"/>
          <w:lang w:val="en-US"/>
        </w:rPr>
        <w:t>……….</w:t>
      </w:r>
      <w:r w:rsidRPr="008D766E">
        <w:rPr>
          <w:rFonts w:ascii="Arial" w:hAnsi="Arial" w:cs="Arial"/>
          <w:bCs/>
          <w:iCs/>
          <w:sz w:val="22"/>
          <w:szCs w:val="22"/>
          <w:lang w:val="en-US"/>
        </w:rPr>
        <w:t>……………</w:t>
      </w:r>
    </w:p>
    <w:p w14:paraId="36D7CDA4" w14:textId="7B48EAD7" w:rsidR="002E11B0" w:rsidRPr="008D766E" w:rsidRDefault="002E11B0" w:rsidP="002E11B0">
      <w:pPr>
        <w:widowControl w:val="0"/>
        <w:autoSpaceDE w:val="0"/>
        <w:spacing w:line="360" w:lineRule="auto"/>
        <w:rPr>
          <w:rFonts w:ascii="Arial" w:hAnsi="Arial" w:cs="Arial"/>
          <w:bCs/>
          <w:iCs/>
          <w:sz w:val="22"/>
          <w:szCs w:val="22"/>
          <w:lang w:val="en-US"/>
        </w:rPr>
      </w:pPr>
      <w:r w:rsidRPr="008D766E">
        <w:rPr>
          <w:rFonts w:ascii="Arial" w:hAnsi="Arial" w:cs="Arial"/>
          <w:bCs/>
          <w:iCs/>
          <w:sz w:val="22"/>
          <w:szCs w:val="22"/>
          <w:lang w:val="en-US"/>
        </w:rPr>
        <w:t>NIP: …………………………………………………………………..…………</w:t>
      </w:r>
      <w:r w:rsidR="008D766E">
        <w:rPr>
          <w:rFonts w:ascii="Arial" w:hAnsi="Arial" w:cs="Arial"/>
          <w:bCs/>
          <w:iCs/>
          <w:sz w:val="22"/>
          <w:szCs w:val="22"/>
          <w:lang w:val="en-US"/>
        </w:rPr>
        <w:t>……….</w:t>
      </w:r>
      <w:r w:rsidRPr="008D766E">
        <w:rPr>
          <w:rFonts w:ascii="Arial" w:hAnsi="Arial" w:cs="Arial"/>
          <w:bCs/>
          <w:iCs/>
          <w:sz w:val="22"/>
          <w:szCs w:val="22"/>
          <w:lang w:val="en-US"/>
        </w:rPr>
        <w:t>………………</w:t>
      </w:r>
    </w:p>
    <w:p w14:paraId="0FF8D244" w14:textId="77777777" w:rsidR="002E11B0" w:rsidRPr="008D766E" w:rsidRDefault="002E11B0" w:rsidP="002E11B0">
      <w:pPr>
        <w:widowControl w:val="0"/>
        <w:autoSpaceDE w:val="0"/>
        <w:spacing w:line="360" w:lineRule="auto"/>
        <w:rPr>
          <w:rFonts w:ascii="Arial" w:hAnsi="Arial" w:cs="Arial"/>
          <w:bCs/>
          <w:iCs/>
          <w:sz w:val="22"/>
          <w:szCs w:val="22"/>
          <w:lang w:val="en-US"/>
        </w:rPr>
      </w:pPr>
      <w:r w:rsidRPr="008D766E">
        <w:rPr>
          <w:rFonts w:ascii="Arial" w:hAnsi="Arial" w:cs="Arial"/>
          <w:bCs/>
          <w:iCs/>
          <w:sz w:val="22"/>
          <w:szCs w:val="22"/>
          <w:lang w:val="en-US"/>
        </w:rPr>
        <w:t>Tel./fax.: ……………...................................................................................................................</w:t>
      </w:r>
    </w:p>
    <w:p w14:paraId="57A72B55" w14:textId="5ABE85E4" w:rsidR="002E11B0" w:rsidRPr="008D766E" w:rsidRDefault="002E11B0" w:rsidP="002E11B0">
      <w:pPr>
        <w:widowControl w:val="0"/>
        <w:autoSpaceDE w:val="0"/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8D766E">
        <w:rPr>
          <w:rFonts w:ascii="Arial" w:hAnsi="Arial" w:cs="Arial"/>
          <w:bCs/>
          <w:iCs/>
          <w:sz w:val="22"/>
          <w:szCs w:val="22"/>
          <w:lang w:val="en-US"/>
        </w:rPr>
        <w:t>E-mail: ………………………………………………………………...…...……………</w:t>
      </w:r>
      <w:r w:rsidR="008D766E">
        <w:rPr>
          <w:rFonts w:ascii="Arial" w:hAnsi="Arial" w:cs="Arial"/>
          <w:bCs/>
          <w:iCs/>
          <w:sz w:val="22"/>
          <w:szCs w:val="22"/>
          <w:lang w:val="en-US"/>
        </w:rPr>
        <w:t>………</w:t>
      </w:r>
      <w:r w:rsidRPr="008D766E">
        <w:rPr>
          <w:rFonts w:ascii="Arial" w:hAnsi="Arial" w:cs="Arial"/>
          <w:bCs/>
          <w:iCs/>
          <w:sz w:val="22"/>
          <w:szCs w:val="22"/>
          <w:lang w:val="en-US"/>
        </w:rPr>
        <w:t>………</w:t>
      </w:r>
    </w:p>
    <w:p w14:paraId="4336314C" w14:textId="77777777" w:rsidR="002E11B0" w:rsidRPr="008D766E" w:rsidRDefault="002E11B0" w:rsidP="002E11B0">
      <w:pPr>
        <w:widowControl w:val="0"/>
        <w:autoSpaceDE w:val="0"/>
        <w:rPr>
          <w:rFonts w:ascii="Arial" w:hAnsi="Arial" w:cs="Arial"/>
          <w:sz w:val="22"/>
          <w:szCs w:val="22"/>
          <w:lang w:val="en-US"/>
        </w:rPr>
      </w:pPr>
    </w:p>
    <w:p w14:paraId="110E0D26" w14:textId="39CB4B86" w:rsidR="002E11B0" w:rsidRPr="008D766E" w:rsidRDefault="002E11B0" w:rsidP="002E11B0">
      <w:pPr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W odpowiedzi na ogłoszenie o przetargu prowadzonym w trybie podstawowym bez negocjacji, na podstawie przepisów z art. 275 pkt 1 ustawy z dnia 11 września 20</w:t>
      </w:r>
      <w:r w:rsidR="005B4EB4" w:rsidRPr="008D766E">
        <w:rPr>
          <w:rFonts w:ascii="Arial" w:hAnsi="Arial" w:cs="Arial"/>
          <w:sz w:val="22"/>
          <w:szCs w:val="22"/>
        </w:rPr>
        <w:t>1</w:t>
      </w:r>
      <w:r w:rsidRPr="008D766E">
        <w:rPr>
          <w:rFonts w:ascii="Arial" w:hAnsi="Arial" w:cs="Arial"/>
          <w:sz w:val="22"/>
          <w:szCs w:val="22"/>
        </w:rPr>
        <w:t xml:space="preserve">9 Prawo zamówień publicznych, opublikowane w Biuletynie Zamówień Publicznych w dniu </w:t>
      </w:r>
      <w:r w:rsidR="006A44A8">
        <w:rPr>
          <w:rFonts w:ascii="Arial" w:hAnsi="Arial" w:cs="Arial"/>
          <w:sz w:val="22"/>
          <w:szCs w:val="22"/>
        </w:rPr>
        <w:t>29 kwietnia</w:t>
      </w:r>
      <w:r w:rsidR="005B268A" w:rsidRPr="008D766E">
        <w:rPr>
          <w:rFonts w:ascii="Arial" w:hAnsi="Arial" w:cs="Arial"/>
          <w:sz w:val="22"/>
          <w:szCs w:val="22"/>
        </w:rPr>
        <w:t xml:space="preserve"> </w:t>
      </w:r>
      <w:r w:rsidRPr="008D766E">
        <w:rPr>
          <w:rFonts w:ascii="Arial" w:hAnsi="Arial" w:cs="Arial"/>
          <w:sz w:val="22"/>
          <w:szCs w:val="22"/>
        </w:rPr>
        <w:t>20</w:t>
      </w:r>
      <w:r w:rsidR="00B36DE9" w:rsidRPr="008D766E">
        <w:rPr>
          <w:rFonts w:ascii="Arial" w:hAnsi="Arial" w:cs="Arial"/>
          <w:sz w:val="22"/>
          <w:szCs w:val="22"/>
        </w:rPr>
        <w:t>2</w:t>
      </w:r>
      <w:r w:rsidR="00273389">
        <w:rPr>
          <w:rFonts w:ascii="Arial" w:hAnsi="Arial" w:cs="Arial"/>
          <w:sz w:val="22"/>
          <w:szCs w:val="22"/>
        </w:rPr>
        <w:t>6</w:t>
      </w:r>
      <w:r w:rsidRPr="008D766E">
        <w:rPr>
          <w:rFonts w:ascii="Arial" w:hAnsi="Arial" w:cs="Arial"/>
          <w:sz w:val="22"/>
          <w:szCs w:val="22"/>
        </w:rPr>
        <w:t xml:space="preserve"> roku nr ogłoszenia </w:t>
      </w:r>
      <w:r w:rsidR="00091BBE" w:rsidRPr="008D766E">
        <w:rPr>
          <w:rFonts w:ascii="Arial" w:hAnsi="Arial" w:cs="Arial"/>
          <w:sz w:val="22"/>
          <w:szCs w:val="22"/>
        </w:rPr>
        <w:t xml:space="preserve"> 202</w:t>
      </w:r>
      <w:r w:rsidR="00273389">
        <w:rPr>
          <w:rFonts w:ascii="Arial" w:hAnsi="Arial" w:cs="Arial"/>
          <w:sz w:val="22"/>
          <w:szCs w:val="22"/>
        </w:rPr>
        <w:t>6</w:t>
      </w:r>
      <w:r w:rsidR="00091BBE" w:rsidRPr="008D766E">
        <w:rPr>
          <w:rFonts w:ascii="Arial" w:hAnsi="Arial" w:cs="Arial"/>
          <w:sz w:val="22"/>
          <w:szCs w:val="22"/>
        </w:rPr>
        <w:t xml:space="preserve">/BZP </w:t>
      </w:r>
      <w:r w:rsidR="006A44A8">
        <w:rPr>
          <w:rFonts w:ascii="Arial" w:hAnsi="Arial" w:cs="Arial"/>
          <w:sz w:val="22"/>
          <w:szCs w:val="22"/>
        </w:rPr>
        <w:t>00221800</w:t>
      </w:r>
      <w:r w:rsidR="00091BBE" w:rsidRPr="008D766E">
        <w:rPr>
          <w:rFonts w:ascii="Arial" w:hAnsi="Arial" w:cs="Arial"/>
          <w:sz w:val="22"/>
          <w:szCs w:val="22"/>
        </w:rPr>
        <w:t xml:space="preserve">/01 </w:t>
      </w:r>
      <w:r w:rsidRPr="008D766E">
        <w:rPr>
          <w:rFonts w:ascii="Arial" w:hAnsi="Arial" w:cs="Arial"/>
          <w:sz w:val="22"/>
          <w:szCs w:val="22"/>
        </w:rPr>
        <w:t>dla zamówienia pod nazwą:</w:t>
      </w:r>
    </w:p>
    <w:p w14:paraId="631B2ACB" w14:textId="77777777" w:rsidR="002E11B0" w:rsidRPr="008D766E" w:rsidRDefault="002E11B0" w:rsidP="002E11B0">
      <w:pPr>
        <w:jc w:val="both"/>
        <w:rPr>
          <w:rFonts w:ascii="Arial" w:hAnsi="Arial" w:cs="Arial"/>
          <w:sz w:val="22"/>
          <w:szCs w:val="22"/>
        </w:rPr>
      </w:pPr>
    </w:p>
    <w:p w14:paraId="0FD5EA34" w14:textId="77777777" w:rsidR="00C04B56" w:rsidRPr="00C04B56" w:rsidRDefault="00C04B56" w:rsidP="00C04B56">
      <w:pPr>
        <w:pStyle w:val="Teksttreci0"/>
        <w:pBdr>
          <w:top w:val="single" w:sz="4" w:space="1" w:color="D0CECF"/>
          <w:left w:val="single" w:sz="4" w:space="0" w:color="D0CECF"/>
          <w:bottom w:val="single" w:sz="4" w:space="3" w:color="D0CECF"/>
          <w:right w:val="single" w:sz="4" w:space="0" w:color="D0CECF"/>
        </w:pBdr>
        <w:shd w:val="clear" w:color="auto" w:fill="D0CECF"/>
        <w:spacing w:after="447" w:line="221" w:lineRule="auto"/>
        <w:jc w:val="center"/>
        <w:rPr>
          <w:rStyle w:val="Teksttreci"/>
          <w:b/>
          <w:bCs/>
          <w:sz w:val="24"/>
        </w:rPr>
      </w:pPr>
      <w:bookmarkStart w:id="0" w:name="_Hlk227742540"/>
      <w:r w:rsidRPr="00C04B56">
        <w:rPr>
          <w:rStyle w:val="Teksttreci"/>
          <w:b/>
          <w:bCs/>
          <w:sz w:val="24"/>
        </w:rPr>
        <w:t>REMONTY W BUDYNKACH ZESPOŁU OPIEKUŃCZO-EDUKACYJNO-WYCHOWAWCZEGO W KOLE</w:t>
      </w:r>
    </w:p>
    <w:bookmarkEnd w:id="0"/>
    <w:p w14:paraId="594B631F" w14:textId="1BF076A6" w:rsidR="002E11B0" w:rsidRDefault="002E11B0" w:rsidP="002E11B0">
      <w:pPr>
        <w:pStyle w:val="Tekstpodstawowy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Oświadczamy, że oferujemy wykonanie robót budowlanych w zakresie określonym                                w </w:t>
      </w:r>
      <w:r w:rsidR="0088520E" w:rsidRPr="008D766E">
        <w:rPr>
          <w:rFonts w:ascii="Arial" w:hAnsi="Arial" w:cs="Arial"/>
          <w:sz w:val="22"/>
          <w:szCs w:val="22"/>
        </w:rPr>
        <w:t>dokumentacji projektowej</w:t>
      </w:r>
      <w:r w:rsidRPr="008D766E">
        <w:rPr>
          <w:rFonts w:ascii="Arial" w:hAnsi="Arial" w:cs="Arial"/>
          <w:sz w:val="22"/>
          <w:szCs w:val="22"/>
        </w:rPr>
        <w:t xml:space="preserve"> </w:t>
      </w:r>
      <w:r w:rsidRPr="008D766E">
        <w:rPr>
          <w:rFonts w:ascii="Arial" w:hAnsi="Arial" w:cs="Arial"/>
          <w:b/>
          <w:bCs/>
          <w:sz w:val="22"/>
          <w:szCs w:val="22"/>
          <w:highlight w:val="yellow"/>
        </w:rPr>
        <w:t>za cenę</w:t>
      </w:r>
      <w:r w:rsidR="0088520E" w:rsidRPr="008D766E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  <w:r w:rsidR="00277FD4" w:rsidRPr="008D766E">
        <w:rPr>
          <w:rFonts w:ascii="Arial" w:hAnsi="Arial" w:cs="Arial"/>
          <w:b/>
          <w:bCs/>
          <w:sz w:val="22"/>
          <w:szCs w:val="22"/>
          <w:highlight w:val="yellow"/>
        </w:rPr>
        <w:t>kosztorysową</w:t>
      </w:r>
      <w:r w:rsidRPr="008D766E">
        <w:rPr>
          <w:rFonts w:ascii="Arial" w:hAnsi="Arial" w:cs="Arial"/>
          <w:sz w:val="22"/>
          <w:szCs w:val="22"/>
          <w:highlight w:val="yellow"/>
        </w:rPr>
        <w:t>:</w:t>
      </w:r>
    </w:p>
    <w:p w14:paraId="36F6931E" w14:textId="77777777" w:rsidR="00C04B56" w:rsidRPr="008D766E" w:rsidRDefault="00C04B56" w:rsidP="00C04B56">
      <w:pPr>
        <w:pStyle w:val="Tekstpodstawowy"/>
        <w:ind w:left="340"/>
        <w:rPr>
          <w:rFonts w:ascii="Arial" w:hAnsi="Arial" w:cs="Arial"/>
          <w:sz w:val="22"/>
          <w:szCs w:val="22"/>
        </w:rPr>
      </w:pPr>
    </w:p>
    <w:p w14:paraId="5F35748E" w14:textId="6EF18EE4" w:rsidR="0088520E" w:rsidRPr="008D766E" w:rsidRDefault="00C04B56" w:rsidP="0088520E">
      <w:pPr>
        <w:pStyle w:val="Tekstpodstawowy"/>
        <w:ind w:left="340"/>
        <w:rPr>
          <w:rFonts w:ascii="Arial" w:hAnsi="Arial" w:cs="Arial"/>
          <w:sz w:val="22"/>
          <w:szCs w:val="22"/>
        </w:rPr>
      </w:pPr>
      <w:bookmarkStart w:id="1" w:name="_Hlk228260816"/>
      <w:r w:rsidRPr="00C04B56">
        <w:rPr>
          <w:rFonts w:ascii="Arial" w:hAnsi="Arial" w:cs="Arial"/>
          <w:b/>
          <w:bCs/>
          <w:sz w:val="22"/>
          <w:szCs w:val="22"/>
          <w:u w:val="single"/>
        </w:rPr>
        <w:t>W ramach części nr 1:</w:t>
      </w:r>
      <w:r w:rsidRPr="00C04B56">
        <w:rPr>
          <w:rFonts w:ascii="Arial" w:eastAsia="Arial" w:hAnsi="Arial" w:cs="Arial"/>
          <w:color w:val="000000"/>
          <w:sz w:val="22"/>
          <w:szCs w:val="22"/>
          <w:lang w:eastAsia="pl-PL" w:bidi="pl-PL"/>
        </w:rPr>
        <w:t xml:space="preserve"> Remont pomieszczeń sanitarnych w Specjalnym Ośrodku Szkolno-Wychowawczym przy Zespole Opiekuńczo-Edukacyjno-Wychowawczym w Kole.</w:t>
      </w:r>
    </w:p>
    <w:bookmarkEnd w:id="1"/>
    <w:p w14:paraId="5D2597B1" w14:textId="77777777" w:rsidR="00C04B56" w:rsidRDefault="00C04B56" w:rsidP="001B3757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</w:p>
    <w:p w14:paraId="34EA9AF5" w14:textId="4403B438" w:rsidR="002E11B0" w:rsidRPr="008D766E" w:rsidRDefault="002E11B0" w:rsidP="001B3757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..................................... zł netto</w:t>
      </w:r>
      <w:r w:rsidR="001B3757" w:rsidRPr="008D766E">
        <w:rPr>
          <w:rFonts w:ascii="Arial" w:hAnsi="Arial" w:cs="Arial"/>
          <w:sz w:val="22"/>
          <w:szCs w:val="22"/>
        </w:rPr>
        <w:t xml:space="preserve"> </w:t>
      </w:r>
      <w:r w:rsidRPr="008D766E">
        <w:rPr>
          <w:rFonts w:ascii="Arial" w:hAnsi="Arial" w:cs="Arial"/>
          <w:sz w:val="22"/>
          <w:szCs w:val="22"/>
        </w:rPr>
        <w:t>słownie:</w:t>
      </w:r>
      <w:r w:rsidR="00BF0683" w:rsidRPr="008D766E">
        <w:rPr>
          <w:rFonts w:ascii="Arial" w:hAnsi="Arial" w:cs="Arial"/>
          <w:sz w:val="22"/>
          <w:szCs w:val="22"/>
        </w:rPr>
        <w:t xml:space="preserve"> </w:t>
      </w:r>
      <w:r w:rsidRPr="008D766E">
        <w:rPr>
          <w:rFonts w:ascii="Arial" w:hAnsi="Arial" w:cs="Arial"/>
          <w:sz w:val="22"/>
          <w:szCs w:val="22"/>
        </w:rPr>
        <w:t xml:space="preserve">.......................................................................  </w:t>
      </w:r>
      <w:r w:rsidRPr="008D766E">
        <w:rPr>
          <w:rFonts w:ascii="Arial" w:hAnsi="Arial" w:cs="Arial"/>
          <w:sz w:val="22"/>
          <w:szCs w:val="22"/>
        </w:rPr>
        <w:br/>
        <w:t xml:space="preserve"> </w:t>
      </w:r>
    </w:p>
    <w:p w14:paraId="422D49CF" w14:textId="15AEDA76" w:rsidR="002E11B0" w:rsidRPr="008D766E" w:rsidRDefault="002E11B0" w:rsidP="001B3757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 + ....... % podatku  VAT, tj. ...................... zł</w:t>
      </w:r>
      <w:r w:rsidR="001B3757" w:rsidRPr="008D766E">
        <w:rPr>
          <w:rFonts w:ascii="Arial" w:hAnsi="Arial" w:cs="Arial"/>
          <w:sz w:val="22"/>
          <w:szCs w:val="22"/>
        </w:rPr>
        <w:t xml:space="preserve"> </w:t>
      </w:r>
      <w:r w:rsidRPr="008D766E">
        <w:rPr>
          <w:rFonts w:ascii="Arial" w:hAnsi="Arial" w:cs="Arial"/>
          <w:sz w:val="22"/>
          <w:szCs w:val="22"/>
        </w:rPr>
        <w:t>słownie: ...................................................</w:t>
      </w:r>
      <w:r w:rsidR="001B3757" w:rsidRPr="008D766E">
        <w:rPr>
          <w:rFonts w:ascii="Arial" w:hAnsi="Arial" w:cs="Arial"/>
          <w:sz w:val="22"/>
          <w:szCs w:val="22"/>
        </w:rPr>
        <w:t>.....</w:t>
      </w:r>
    </w:p>
    <w:p w14:paraId="5E755128" w14:textId="77777777" w:rsidR="002E11B0" w:rsidRPr="008D766E" w:rsidRDefault="002E11B0" w:rsidP="00BF0683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 </w:t>
      </w:r>
    </w:p>
    <w:p w14:paraId="11BF0CB4" w14:textId="4B322E66" w:rsidR="002E11B0" w:rsidRPr="008D766E" w:rsidRDefault="002E11B0" w:rsidP="00BF0683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RAZEM : .............................. zł brutto słownie: .................................................................</w:t>
      </w:r>
      <w:r w:rsidR="001B3757" w:rsidRPr="008D766E">
        <w:rPr>
          <w:rFonts w:ascii="Arial" w:hAnsi="Arial" w:cs="Arial"/>
          <w:sz w:val="22"/>
          <w:szCs w:val="22"/>
        </w:rPr>
        <w:t>.</w:t>
      </w:r>
    </w:p>
    <w:p w14:paraId="574DC807" w14:textId="77777777" w:rsidR="00C04B56" w:rsidRDefault="00C04B56" w:rsidP="00C04B56">
      <w:pPr>
        <w:pStyle w:val="Teksttreci0"/>
        <w:tabs>
          <w:tab w:val="left" w:pos="740"/>
        </w:tabs>
        <w:jc w:val="both"/>
        <w:rPr>
          <w:b/>
          <w:bCs/>
        </w:rPr>
      </w:pPr>
      <w:r w:rsidRPr="00C04B56">
        <w:rPr>
          <w:b/>
          <w:bCs/>
        </w:rPr>
        <w:t xml:space="preserve">      </w:t>
      </w:r>
    </w:p>
    <w:p w14:paraId="63F4F683" w14:textId="77777777" w:rsidR="00C04B56" w:rsidRDefault="00C04B56" w:rsidP="00C04B56">
      <w:pPr>
        <w:pStyle w:val="Teksttreci0"/>
        <w:tabs>
          <w:tab w:val="left" w:pos="740"/>
        </w:tabs>
        <w:jc w:val="both"/>
        <w:rPr>
          <w:b/>
          <w:bCs/>
        </w:rPr>
      </w:pPr>
      <w:r>
        <w:rPr>
          <w:b/>
          <w:bCs/>
        </w:rPr>
        <w:t xml:space="preserve">    </w:t>
      </w:r>
    </w:p>
    <w:p w14:paraId="60A39411" w14:textId="4C690653" w:rsidR="00C04B56" w:rsidRPr="00C04B56" w:rsidRDefault="00C04B56" w:rsidP="00C04B56">
      <w:pPr>
        <w:pStyle w:val="Teksttreci0"/>
        <w:tabs>
          <w:tab w:val="left" w:pos="740"/>
        </w:tabs>
        <w:jc w:val="both"/>
        <w:rPr>
          <w:color w:val="000000"/>
          <w:lang w:eastAsia="pl-PL" w:bidi="pl-PL"/>
        </w:rPr>
      </w:pPr>
      <w:r>
        <w:rPr>
          <w:b/>
          <w:bCs/>
        </w:rPr>
        <w:t xml:space="preserve">      </w:t>
      </w:r>
      <w:r w:rsidRPr="00C04B56">
        <w:rPr>
          <w:b/>
          <w:bCs/>
          <w:u w:val="single"/>
        </w:rPr>
        <w:t xml:space="preserve">W ramach części nr </w:t>
      </w:r>
      <w:r>
        <w:rPr>
          <w:b/>
          <w:bCs/>
          <w:u w:val="single"/>
        </w:rPr>
        <w:t>2</w:t>
      </w:r>
      <w:r w:rsidRPr="00C04B56">
        <w:rPr>
          <w:b/>
          <w:bCs/>
          <w:u w:val="single"/>
        </w:rPr>
        <w:t>:</w:t>
      </w:r>
      <w:r w:rsidRPr="00C04B56">
        <w:rPr>
          <w:color w:val="000000"/>
          <w:lang w:eastAsia="pl-PL" w:bidi="pl-PL"/>
        </w:rPr>
        <w:t xml:space="preserve"> Wymiana rurociągów w Bursie przy Zespole Opiekuńczo-</w:t>
      </w:r>
      <w:r>
        <w:rPr>
          <w:color w:val="000000"/>
          <w:lang w:eastAsia="pl-PL" w:bidi="pl-PL"/>
        </w:rPr>
        <w:t xml:space="preserve"> </w:t>
      </w:r>
      <w:r>
        <w:rPr>
          <w:color w:val="000000"/>
          <w:lang w:eastAsia="pl-PL" w:bidi="pl-PL"/>
        </w:rPr>
        <w:br/>
        <w:t xml:space="preserve">      </w:t>
      </w:r>
      <w:r w:rsidRPr="00C04B56">
        <w:rPr>
          <w:color w:val="000000"/>
          <w:lang w:eastAsia="pl-PL" w:bidi="pl-PL"/>
        </w:rPr>
        <w:t>Edukacyjno-Wychowawczym w Kole.</w:t>
      </w:r>
    </w:p>
    <w:p w14:paraId="06A4E486" w14:textId="77777777" w:rsidR="00C04B56" w:rsidRDefault="00C04B56" w:rsidP="00C04B56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</w:p>
    <w:p w14:paraId="7A15F3FD" w14:textId="0AB96D5B" w:rsidR="00C04B56" w:rsidRPr="008D766E" w:rsidRDefault="00C04B56" w:rsidP="00C04B56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..................................... zł netto słownie: .......................................................................  </w:t>
      </w:r>
      <w:r w:rsidRPr="008D766E">
        <w:rPr>
          <w:rFonts w:ascii="Arial" w:hAnsi="Arial" w:cs="Arial"/>
          <w:sz w:val="22"/>
          <w:szCs w:val="22"/>
        </w:rPr>
        <w:br/>
        <w:t xml:space="preserve"> </w:t>
      </w:r>
    </w:p>
    <w:p w14:paraId="373E1B02" w14:textId="77777777" w:rsidR="00C04B56" w:rsidRPr="008D766E" w:rsidRDefault="00C04B56" w:rsidP="00C04B56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 + ....... % podatku  VAT, tj. ...................... zł słownie: ........................................................</w:t>
      </w:r>
    </w:p>
    <w:p w14:paraId="649EFD5B" w14:textId="77777777" w:rsidR="00C04B56" w:rsidRPr="008D766E" w:rsidRDefault="00C04B56" w:rsidP="00C04B56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 </w:t>
      </w:r>
    </w:p>
    <w:p w14:paraId="426A7FE6" w14:textId="77777777" w:rsidR="00C04B56" w:rsidRPr="008D766E" w:rsidRDefault="00C04B56" w:rsidP="00C04B56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RAZEM : .............................. zł brutto słownie: ..................................................................</w:t>
      </w:r>
    </w:p>
    <w:p w14:paraId="6648F24E" w14:textId="7E743B78" w:rsidR="00BF0683" w:rsidRPr="008D766E" w:rsidRDefault="00BF0683" w:rsidP="007643D4">
      <w:pPr>
        <w:jc w:val="both"/>
        <w:rPr>
          <w:rFonts w:ascii="Arial" w:hAnsi="Arial" w:cs="Arial"/>
          <w:sz w:val="22"/>
          <w:szCs w:val="22"/>
        </w:rPr>
      </w:pPr>
    </w:p>
    <w:p w14:paraId="0BA9F39B" w14:textId="4974A93E" w:rsidR="002E11B0" w:rsidRPr="008D766E" w:rsidRDefault="002E11B0" w:rsidP="002E11B0">
      <w:pPr>
        <w:widowControl w:val="0"/>
        <w:numPr>
          <w:ilvl w:val="0"/>
          <w:numId w:val="2"/>
        </w:numPr>
        <w:autoSpaceDE w:val="0"/>
        <w:jc w:val="both"/>
        <w:rPr>
          <w:rFonts w:ascii="Arial" w:hAnsi="Arial" w:cs="Arial"/>
          <w:bCs/>
          <w:iCs/>
          <w:sz w:val="22"/>
          <w:szCs w:val="22"/>
        </w:rPr>
      </w:pPr>
      <w:r w:rsidRPr="008D766E">
        <w:rPr>
          <w:rFonts w:ascii="Arial" w:hAnsi="Arial" w:cs="Arial"/>
          <w:bCs/>
          <w:iCs/>
          <w:sz w:val="22"/>
          <w:szCs w:val="22"/>
        </w:rPr>
        <w:t>Oświadczamy, że uważamy się za związanych niniejszą ofertą na czas wskazany w SWZ.</w:t>
      </w:r>
    </w:p>
    <w:p w14:paraId="072607EB" w14:textId="77777777" w:rsidR="00277FD4" w:rsidRPr="008D766E" w:rsidRDefault="00277FD4" w:rsidP="007643D4">
      <w:pPr>
        <w:rPr>
          <w:rFonts w:ascii="Arial" w:hAnsi="Arial" w:cs="Arial"/>
          <w:bCs/>
          <w:iCs/>
          <w:sz w:val="22"/>
          <w:szCs w:val="22"/>
        </w:rPr>
      </w:pPr>
    </w:p>
    <w:p w14:paraId="74F3E815" w14:textId="0B9DE85B" w:rsidR="00277FD4" w:rsidRPr="008D766E" w:rsidRDefault="00277FD4" w:rsidP="00277FD4">
      <w:pPr>
        <w:widowControl w:val="0"/>
        <w:numPr>
          <w:ilvl w:val="0"/>
          <w:numId w:val="2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Oświadczamy, że na </w:t>
      </w:r>
      <w:r w:rsidR="00273389">
        <w:rPr>
          <w:rFonts w:ascii="Arial" w:hAnsi="Arial" w:cs="Arial"/>
          <w:sz w:val="22"/>
          <w:szCs w:val="22"/>
        </w:rPr>
        <w:t>wykonane</w:t>
      </w:r>
      <w:r w:rsidRPr="008D766E">
        <w:rPr>
          <w:rFonts w:ascii="Arial" w:hAnsi="Arial" w:cs="Arial"/>
          <w:sz w:val="22"/>
          <w:szCs w:val="22"/>
        </w:rPr>
        <w:t xml:space="preserve"> roboty budowlane udzielamy następującej gwarancji:</w:t>
      </w:r>
    </w:p>
    <w:p w14:paraId="17176A10" w14:textId="4F388702" w:rsidR="001B3757" w:rsidRPr="008D766E" w:rsidRDefault="001B3757" w:rsidP="001B3757">
      <w:pPr>
        <w:pStyle w:val="Akapitzlist"/>
        <w:rPr>
          <w:rFonts w:ascii="Arial" w:hAnsi="Arial" w:cs="Arial"/>
          <w:sz w:val="22"/>
          <w:szCs w:val="22"/>
        </w:rPr>
      </w:pPr>
    </w:p>
    <w:tbl>
      <w:tblPr>
        <w:tblW w:w="85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4"/>
        <w:gridCol w:w="2410"/>
        <w:gridCol w:w="2409"/>
      </w:tblGrid>
      <w:tr w:rsidR="00C04B56" w:rsidRPr="008D766E" w14:paraId="0EC46CDD" w14:textId="77777777" w:rsidTr="00C04B56">
        <w:tc>
          <w:tcPr>
            <w:tcW w:w="3714" w:type="dxa"/>
          </w:tcPr>
          <w:p w14:paraId="6F6CA1AD" w14:textId="77777777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410" w:type="dxa"/>
          </w:tcPr>
          <w:p w14:paraId="35836ACD" w14:textId="4D8AA50A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W ramach części nr 1</w:t>
            </w:r>
          </w:p>
        </w:tc>
        <w:tc>
          <w:tcPr>
            <w:tcW w:w="2409" w:type="dxa"/>
          </w:tcPr>
          <w:p w14:paraId="0DA5052E" w14:textId="04A3A488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W ramach części nr 2</w:t>
            </w:r>
          </w:p>
        </w:tc>
      </w:tr>
      <w:tr w:rsidR="00C04B56" w:rsidRPr="008D766E" w14:paraId="3DCD2BED" w14:textId="1ED3A7DD" w:rsidTr="00C04B56">
        <w:tc>
          <w:tcPr>
            <w:tcW w:w="3714" w:type="dxa"/>
          </w:tcPr>
          <w:p w14:paraId="733D1C6B" w14:textId="77777777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  <w:r w:rsidRPr="008D766E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1 rok gwarancji</w:t>
            </w:r>
          </w:p>
        </w:tc>
        <w:tc>
          <w:tcPr>
            <w:tcW w:w="2410" w:type="dxa"/>
          </w:tcPr>
          <w:p w14:paraId="0A78226B" w14:textId="0089E6C9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409" w:type="dxa"/>
          </w:tcPr>
          <w:p w14:paraId="38DB829B" w14:textId="77777777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C04B56" w:rsidRPr="008D766E" w14:paraId="11D96DBE" w14:textId="582E4C6C" w:rsidTr="00C04B56">
        <w:tc>
          <w:tcPr>
            <w:tcW w:w="3714" w:type="dxa"/>
          </w:tcPr>
          <w:p w14:paraId="031B00C3" w14:textId="77777777" w:rsidR="00C04B56" w:rsidRPr="008D766E" w:rsidRDefault="00C04B56" w:rsidP="00277FD4">
            <w:pPr>
              <w:widowControl w:val="0"/>
              <w:rPr>
                <w:rFonts w:ascii="Arial" w:eastAsia="SimSun" w:hAnsi="Arial" w:cs="Arial"/>
                <w:kern w:val="1"/>
                <w:sz w:val="22"/>
                <w:szCs w:val="22"/>
                <w:lang w:eastAsia="hi-IN" w:bidi="hi-IN"/>
              </w:rPr>
            </w:pPr>
            <w:r w:rsidRPr="008D766E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2 lata gwarancji</w:t>
            </w:r>
          </w:p>
        </w:tc>
        <w:tc>
          <w:tcPr>
            <w:tcW w:w="2410" w:type="dxa"/>
          </w:tcPr>
          <w:p w14:paraId="3DF8EE44" w14:textId="4567624B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409" w:type="dxa"/>
          </w:tcPr>
          <w:p w14:paraId="0336BC74" w14:textId="77777777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C04B56" w:rsidRPr="008D766E" w14:paraId="1508AFDB" w14:textId="65E87339" w:rsidTr="00C04B56">
        <w:tc>
          <w:tcPr>
            <w:tcW w:w="3714" w:type="dxa"/>
          </w:tcPr>
          <w:p w14:paraId="5D53BDA1" w14:textId="77777777" w:rsidR="00C04B56" w:rsidRPr="008D766E" w:rsidRDefault="00C04B56" w:rsidP="00277FD4">
            <w:pPr>
              <w:widowControl w:val="0"/>
              <w:rPr>
                <w:rFonts w:ascii="Arial" w:eastAsia="SimSun" w:hAnsi="Arial" w:cs="Arial"/>
                <w:kern w:val="1"/>
                <w:sz w:val="22"/>
                <w:szCs w:val="22"/>
                <w:lang w:eastAsia="hi-IN" w:bidi="hi-IN"/>
              </w:rPr>
            </w:pPr>
            <w:r w:rsidRPr="008D766E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3 lata gwarancji</w:t>
            </w:r>
          </w:p>
        </w:tc>
        <w:tc>
          <w:tcPr>
            <w:tcW w:w="2410" w:type="dxa"/>
          </w:tcPr>
          <w:p w14:paraId="709EBEC0" w14:textId="2A32B6B5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409" w:type="dxa"/>
          </w:tcPr>
          <w:p w14:paraId="21993DAF" w14:textId="77777777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C04B56" w:rsidRPr="008D766E" w14:paraId="54025B54" w14:textId="0EE0233E" w:rsidTr="00C04B56">
        <w:tc>
          <w:tcPr>
            <w:tcW w:w="3714" w:type="dxa"/>
          </w:tcPr>
          <w:p w14:paraId="094F31D0" w14:textId="77777777" w:rsidR="00C04B56" w:rsidRPr="008D766E" w:rsidRDefault="00C04B56" w:rsidP="00277FD4">
            <w:pPr>
              <w:widowControl w:val="0"/>
              <w:rPr>
                <w:rFonts w:ascii="Arial" w:eastAsia="SimSun" w:hAnsi="Arial" w:cs="Arial"/>
                <w:kern w:val="1"/>
                <w:sz w:val="22"/>
                <w:szCs w:val="22"/>
                <w:lang w:eastAsia="hi-IN" w:bidi="hi-IN"/>
              </w:rPr>
            </w:pPr>
            <w:r w:rsidRPr="008D766E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4 lata gwarancji</w:t>
            </w:r>
          </w:p>
        </w:tc>
        <w:tc>
          <w:tcPr>
            <w:tcW w:w="2410" w:type="dxa"/>
          </w:tcPr>
          <w:p w14:paraId="3E36B674" w14:textId="76980C6D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409" w:type="dxa"/>
          </w:tcPr>
          <w:p w14:paraId="47B4ABA2" w14:textId="77777777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C04B56" w:rsidRPr="008D766E" w14:paraId="79C3B939" w14:textId="792942D6" w:rsidTr="00C04B56">
        <w:tc>
          <w:tcPr>
            <w:tcW w:w="3714" w:type="dxa"/>
          </w:tcPr>
          <w:p w14:paraId="79768186" w14:textId="77777777" w:rsidR="00C04B56" w:rsidRPr="008D766E" w:rsidRDefault="00C04B56" w:rsidP="00277FD4">
            <w:pPr>
              <w:widowControl w:val="0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  <w:r w:rsidRPr="008D766E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5 lat gwarancji</w:t>
            </w:r>
          </w:p>
        </w:tc>
        <w:tc>
          <w:tcPr>
            <w:tcW w:w="2410" w:type="dxa"/>
          </w:tcPr>
          <w:p w14:paraId="5253F3FB" w14:textId="4221A729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409" w:type="dxa"/>
          </w:tcPr>
          <w:p w14:paraId="3EF5F58B" w14:textId="77777777" w:rsidR="00C04B56" w:rsidRPr="008D766E" w:rsidRDefault="00C04B56" w:rsidP="00277FD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6CC4A83A" w14:textId="5BB22B52" w:rsidR="002C6001" w:rsidRPr="008D766E" w:rsidRDefault="00277FD4" w:rsidP="007643D4">
      <w:pPr>
        <w:ind w:left="340"/>
        <w:jc w:val="both"/>
        <w:rPr>
          <w:rFonts w:ascii="Arial" w:hAnsi="Arial" w:cs="Arial"/>
          <w:sz w:val="16"/>
          <w:szCs w:val="16"/>
        </w:rPr>
      </w:pPr>
      <w:r w:rsidRPr="008D766E">
        <w:rPr>
          <w:rFonts w:ascii="Arial" w:hAnsi="Arial" w:cs="Arial"/>
          <w:sz w:val="22"/>
          <w:szCs w:val="22"/>
        </w:rPr>
        <w:t xml:space="preserve">                 </w:t>
      </w:r>
      <w:r w:rsidRPr="008D766E">
        <w:rPr>
          <w:rFonts w:ascii="Arial" w:hAnsi="Arial" w:cs="Arial"/>
          <w:sz w:val="16"/>
          <w:szCs w:val="16"/>
          <w:highlight w:val="yellow"/>
        </w:rPr>
        <w:t>Zaznaczyć X w odpowiedniej kratce</w:t>
      </w:r>
    </w:p>
    <w:p w14:paraId="3DFF0806" w14:textId="77777777" w:rsidR="001B3757" w:rsidRPr="008D766E" w:rsidRDefault="001B3757" w:rsidP="008D766E">
      <w:pPr>
        <w:jc w:val="both"/>
        <w:rPr>
          <w:rFonts w:ascii="Arial" w:hAnsi="Arial" w:cs="Arial"/>
          <w:sz w:val="22"/>
          <w:szCs w:val="22"/>
        </w:rPr>
      </w:pPr>
    </w:p>
    <w:p w14:paraId="11F3462C" w14:textId="54E85ECB" w:rsidR="002E11B0" w:rsidRPr="008D766E" w:rsidRDefault="002E11B0" w:rsidP="002E11B0">
      <w:pPr>
        <w:widowControl w:val="0"/>
        <w:numPr>
          <w:ilvl w:val="0"/>
          <w:numId w:val="2"/>
        </w:numPr>
        <w:autoSpaceDE w:val="0"/>
        <w:jc w:val="both"/>
        <w:rPr>
          <w:rFonts w:ascii="Arial" w:hAnsi="Arial" w:cs="Arial"/>
          <w:sz w:val="22"/>
          <w:szCs w:val="22"/>
        </w:rPr>
      </w:pPr>
      <w:bookmarkStart w:id="2" w:name="_Hlk137460823"/>
      <w:r w:rsidRPr="008D766E">
        <w:rPr>
          <w:rFonts w:ascii="Arial" w:hAnsi="Arial" w:cs="Arial"/>
          <w:sz w:val="22"/>
          <w:szCs w:val="22"/>
        </w:rPr>
        <w:t>Oświadczamy, że  rob</w:t>
      </w:r>
      <w:r w:rsidR="002C6001" w:rsidRPr="008D766E">
        <w:rPr>
          <w:rFonts w:ascii="Arial" w:hAnsi="Arial" w:cs="Arial"/>
          <w:sz w:val="22"/>
          <w:szCs w:val="22"/>
        </w:rPr>
        <w:t>o</w:t>
      </w:r>
      <w:r w:rsidRPr="008D766E">
        <w:rPr>
          <w:rFonts w:ascii="Arial" w:hAnsi="Arial" w:cs="Arial"/>
          <w:sz w:val="22"/>
          <w:szCs w:val="22"/>
        </w:rPr>
        <w:t>t</w:t>
      </w:r>
      <w:r w:rsidR="002C6001" w:rsidRPr="008D766E">
        <w:rPr>
          <w:rFonts w:ascii="Arial" w:hAnsi="Arial" w:cs="Arial"/>
          <w:sz w:val="22"/>
          <w:szCs w:val="22"/>
        </w:rPr>
        <w:t>y</w:t>
      </w:r>
      <w:r w:rsidRPr="008D766E">
        <w:rPr>
          <w:rFonts w:ascii="Arial" w:hAnsi="Arial" w:cs="Arial"/>
          <w:sz w:val="22"/>
          <w:szCs w:val="22"/>
        </w:rPr>
        <w:t xml:space="preserve"> budowlan</w:t>
      </w:r>
      <w:r w:rsidR="002C6001" w:rsidRPr="008D766E">
        <w:rPr>
          <w:rFonts w:ascii="Arial" w:hAnsi="Arial" w:cs="Arial"/>
          <w:sz w:val="22"/>
          <w:szCs w:val="22"/>
        </w:rPr>
        <w:t>e</w:t>
      </w:r>
      <w:r w:rsidR="00273389">
        <w:rPr>
          <w:rFonts w:ascii="Arial" w:hAnsi="Arial" w:cs="Arial"/>
          <w:sz w:val="22"/>
          <w:szCs w:val="22"/>
        </w:rPr>
        <w:t xml:space="preserve"> objęte niniejszym postępowaniem</w:t>
      </w:r>
      <w:r w:rsidR="002C6001" w:rsidRPr="008D766E">
        <w:rPr>
          <w:rFonts w:ascii="Arial" w:hAnsi="Arial" w:cs="Arial"/>
          <w:sz w:val="22"/>
          <w:szCs w:val="22"/>
        </w:rPr>
        <w:t xml:space="preserve"> wykonamy w terminie</w:t>
      </w:r>
      <w:r w:rsidR="0018193A" w:rsidRPr="008D766E">
        <w:rPr>
          <w:rFonts w:ascii="Arial" w:hAnsi="Arial" w:cs="Arial"/>
          <w:sz w:val="22"/>
          <w:szCs w:val="22"/>
        </w:rPr>
        <w:t>:</w:t>
      </w:r>
    </w:p>
    <w:bookmarkEnd w:id="2"/>
    <w:p w14:paraId="51E0F140" w14:textId="77777777" w:rsidR="00C04B56" w:rsidRPr="008D766E" w:rsidRDefault="0018193A" w:rsidP="00C04B56">
      <w:pPr>
        <w:pStyle w:val="Tekstpodstawowy"/>
        <w:ind w:left="340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   </w:t>
      </w:r>
      <w:bookmarkStart w:id="3" w:name="_Hlk167092045"/>
      <w:r w:rsidR="00C04B56" w:rsidRPr="00C04B56">
        <w:rPr>
          <w:rFonts w:ascii="Arial" w:hAnsi="Arial" w:cs="Arial"/>
          <w:b/>
          <w:bCs/>
          <w:sz w:val="22"/>
          <w:szCs w:val="22"/>
          <w:u w:val="single"/>
        </w:rPr>
        <w:t>W ramach części nr 1:</w:t>
      </w:r>
      <w:r w:rsidR="00C04B56" w:rsidRPr="00C04B56">
        <w:rPr>
          <w:rFonts w:ascii="Arial" w:eastAsia="Arial" w:hAnsi="Arial" w:cs="Arial"/>
          <w:color w:val="000000"/>
          <w:sz w:val="22"/>
          <w:szCs w:val="22"/>
          <w:lang w:eastAsia="pl-PL" w:bidi="pl-PL"/>
        </w:rPr>
        <w:t xml:space="preserve"> Remont pomieszczeń sanitarnych w Specjalnym Ośrodku Szkolno-Wychowawczym przy Zespole Opiekuńczo-Edukacyjno-Wychowawczym w Kole.</w:t>
      </w:r>
    </w:p>
    <w:p w14:paraId="74406825" w14:textId="3D940D4D" w:rsidR="001B3757" w:rsidRDefault="001B3757" w:rsidP="00350A16">
      <w:pPr>
        <w:ind w:left="34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E08F63F" w14:textId="77777777" w:rsidR="00C04B56" w:rsidRPr="00C04B56" w:rsidRDefault="00C04B56" w:rsidP="00350A16">
      <w:pPr>
        <w:ind w:left="34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7"/>
        <w:gridCol w:w="992"/>
      </w:tblGrid>
      <w:tr w:rsidR="001B3757" w:rsidRPr="008D766E" w14:paraId="4373B4D2" w14:textId="77777777" w:rsidTr="000F76EA">
        <w:tc>
          <w:tcPr>
            <w:tcW w:w="3827" w:type="dxa"/>
          </w:tcPr>
          <w:p w14:paraId="65E84435" w14:textId="25F1E2BF" w:rsidR="001B3757" w:rsidRPr="008D766E" w:rsidRDefault="00B53ECE" w:rsidP="001B3757">
            <w:pPr>
              <w:widowControl w:val="0"/>
              <w:rPr>
                <w:rFonts w:ascii="Arial" w:eastAsia="SimSun" w:hAnsi="Arial" w:cs="Ari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 xml:space="preserve">Do </w:t>
            </w:r>
            <w:r w:rsidR="00350A16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14</w:t>
            </w:r>
            <w:r w:rsidR="001B3757" w:rsidRPr="008D766E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 xml:space="preserve"> tygodni</w:t>
            </w:r>
          </w:p>
        </w:tc>
        <w:tc>
          <w:tcPr>
            <w:tcW w:w="992" w:type="dxa"/>
          </w:tcPr>
          <w:p w14:paraId="1A8D8D55" w14:textId="7E7FA19A" w:rsidR="001B3757" w:rsidRPr="008D766E" w:rsidRDefault="001B3757" w:rsidP="001B3757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1B3757" w:rsidRPr="008D766E" w14:paraId="565B9166" w14:textId="77777777" w:rsidTr="000F76EA">
        <w:tc>
          <w:tcPr>
            <w:tcW w:w="3827" w:type="dxa"/>
          </w:tcPr>
          <w:p w14:paraId="48ECA5F1" w14:textId="3E9DFA6D" w:rsidR="001B3757" w:rsidRPr="008D766E" w:rsidRDefault="00B53ECE" w:rsidP="001B3757">
            <w:pPr>
              <w:widowControl w:val="0"/>
              <w:rPr>
                <w:rFonts w:ascii="Arial" w:eastAsia="SimSun" w:hAnsi="Arial" w:cs="Ari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 xml:space="preserve">Do </w:t>
            </w:r>
            <w:r w:rsidR="00350A16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1</w:t>
            </w:r>
            <w:r w:rsidR="00273389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1</w:t>
            </w:r>
            <w:r w:rsidR="001B3757" w:rsidRPr="008D766E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 xml:space="preserve"> tygodni</w:t>
            </w:r>
          </w:p>
        </w:tc>
        <w:tc>
          <w:tcPr>
            <w:tcW w:w="992" w:type="dxa"/>
          </w:tcPr>
          <w:p w14:paraId="39A6FD98" w14:textId="01679054" w:rsidR="001B3757" w:rsidRPr="008D766E" w:rsidRDefault="001B3757" w:rsidP="001B3757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1B3757" w:rsidRPr="008D766E" w14:paraId="4B6659C4" w14:textId="77777777" w:rsidTr="000F76EA">
        <w:tc>
          <w:tcPr>
            <w:tcW w:w="3827" w:type="dxa"/>
          </w:tcPr>
          <w:p w14:paraId="11E5E673" w14:textId="5B6B389E" w:rsidR="001B3757" w:rsidRPr="008D766E" w:rsidRDefault="00B53ECE" w:rsidP="001B3757">
            <w:pPr>
              <w:widowControl w:val="0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 xml:space="preserve">Do </w:t>
            </w:r>
            <w:r w:rsidR="00273389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8</w:t>
            </w:r>
            <w:r w:rsidR="001B3757" w:rsidRPr="008D766E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 xml:space="preserve"> tygodni</w:t>
            </w:r>
          </w:p>
        </w:tc>
        <w:tc>
          <w:tcPr>
            <w:tcW w:w="992" w:type="dxa"/>
          </w:tcPr>
          <w:p w14:paraId="3BC68EF0" w14:textId="7D1891E5" w:rsidR="001B3757" w:rsidRPr="008D766E" w:rsidRDefault="001B3757" w:rsidP="001B3757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1BC15451" w14:textId="05AA49A7" w:rsidR="0018193A" w:rsidRDefault="0018193A" w:rsidP="00350A16">
      <w:pPr>
        <w:ind w:left="340"/>
        <w:jc w:val="both"/>
        <w:rPr>
          <w:rFonts w:ascii="Arial" w:hAnsi="Arial" w:cs="Arial"/>
          <w:sz w:val="16"/>
          <w:szCs w:val="16"/>
        </w:rPr>
      </w:pPr>
      <w:r w:rsidRPr="008D766E">
        <w:rPr>
          <w:rFonts w:ascii="Arial" w:hAnsi="Arial" w:cs="Arial"/>
          <w:sz w:val="16"/>
          <w:szCs w:val="16"/>
        </w:rPr>
        <w:t xml:space="preserve">                                  </w:t>
      </w:r>
      <w:r w:rsidRPr="008D766E">
        <w:rPr>
          <w:rFonts w:ascii="Arial" w:hAnsi="Arial" w:cs="Arial"/>
          <w:sz w:val="16"/>
          <w:szCs w:val="16"/>
          <w:highlight w:val="yellow"/>
        </w:rPr>
        <w:t>Zaznaczyć X w odpowiedniej kratce</w:t>
      </w:r>
      <w:bookmarkEnd w:id="3"/>
    </w:p>
    <w:p w14:paraId="1084EBFE" w14:textId="77777777" w:rsidR="00350A16" w:rsidRDefault="00350A16" w:rsidP="00350A16">
      <w:pPr>
        <w:ind w:left="340"/>
        <w:jc w:val="both"/>
        <w:rPr>
          <w:rFonts w:ascii="Arial" w:hAnsi="Arial" w:cs="Arial"/>
          <w:sz w:val="16"/>
          <w:szCs w:val="16"/>
        </w:rPr>
      </w:pPr>
    </w:p>
    <w:p w14:paraId="772A48D9" w14:textId="77777777" w:rsidR="00C04B56" w:rsidRPr="00C04B56" w:rsidRDefault="00C04B56" w:rsidP="00C04B56">
      <w:pPr>
        <w:pStyle w:val="Teksttreci0"/>
        <w:tabs>
          <w:tab w:val="left" w:pos="740"/>
        </w:tabs>
        <w:jc w:val="both"/>
        <w:rPr>
          <w:color w:val="000000"/>
          <w:lang w:eastAsia="pl-PL" w:bidi="pl-PL"/>
        </w:rPr>
      </w:pPr>
      <w:r>
        <w:rPr>
          <w:b/>
          <w:bCs/>
        </w:rPr>
        <w:t xml:space="preserve">      </w:t>
      </w:r>
      <w:r w:rsidRPr="00C04B56">
        <w:rPr>
          <w:b/>
          <w:bCs/>
          <w:u w:val="single"/>
        </w:rPr>
        <w:t xml:space="preserve">W ramach części nr </w:t>
      </w:r>
      <w:r>
        <w:rPr>
          <w:b/>
          <w:bCs/>
          <w:u w:val="single"/>
        </w:rPr>
        <w:t>2</w:t>
      </w:r>
      <w:r w:rsidRPr="00C04B56">
        <w:rPr>
          <w:b/>
          <w:bCs/>
          <w:u w:val="single"/>
        </w:rPr>
        <w:t>:</w:t>
      </w:r>
      <w:r w:rsidRPr="00C04B56">
        <w:rPr>
          <w:color w:val="000000"/>
          <w:lang w:eastAsia="pl-PL" w:bidi="pl-PL"/>
        </w:rPr>
        <w:t xml:space="preserve"> Wymiana rurociągów w Bursie przy Zespole Opiekuńczo-</w:t>
      </w:r>
      <w:r>
        <w:rPr>
          <w:color w:val="000000"/>
          <w:lang w:eastAsia="pl-PL" w:bidi="pl-PL"/>
        </w:rPr>
        <w:t xml:space="preserve"> </w:t>
      </w:r>
      <w:r>
        <w:rPr>
          <w:color w:val="000000"/>
          <w:lang w:eastAsia="pl-PL" w:bidi="pl-PL"/>
        </w:rPr>
        <w:br/>
        <w:t xml:space="preserve">      </w:t>
      </w:r>
      <w:r w:rsidRPr="00C04B56">
        <w:rPr>
          <w:color w:val="000000"/>
          <w:lang w:eastAsia="pl-PL" w:bidi="pl-PL"/>
        </w:rPr>
        <w:t>Edukacyjno-Wychowawczym w Kole.</w:t>
      </w:r>
    </w:p>
    <w:p w14:paraId="73905B1E" w14:textId="77777777" w:rsidR="00350A16" w:rsidRDefault="00350A16" w:rsidP="00350A16">
      <w:pPr>
        <w:ind w:left="340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7"/>
        <w:gridCol w:w="992"/>
      </w:tblGrid>
      <w:tr w:rsidR="00C04B56" w:rsidRPr="008D766E" w14:paraId="5746C424" w14:textId="77777777" w:rsidTr="00A80994">
        <w:tc>
          <w:tcPr>
            <w:tcW w:w="3827" w:type="dxa"/>
          </w:tcPr>
          <w:p w14:paraId="2CAB0757" w14:textId="524ED7C5" w:rsidR="00C04B56" w:rsidRPr="008D766E" w:rsidRDefault="00C04B56" w:rsidP="00A80994">
            <w:pPr>
              <w:widowControl w:val="0"/>
              <w:rPr>
                <w:rFonts w:ascii="Arial" w:eastAsia="SimSun" w:hAnsi="Arial" w:cs="Ari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Do 5</w:t>
            </w:r>
            <w:r w:rsidRPr="008D766E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 xml:space="preserve"> tygodni</w:t>
            </w:r>
          </w:p>
        </w:tc>
        <w:tc>
          <w:tcPr>
            <w:tcW w:w="992" w:type="dxa"/>
          </w:tcPr>
          <w:p w14:paraId="384557D1" w14:textId="77777777" w:rsidR="00C04B56" w:rsidRPr="008D766E" w:rsidRDefault="00C04B56" w:rsidP="00A8099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C04B56" w:rsidRPr="008D766E" w14:paraId="65F54654" w14:textId="77777777" w:rsidTr="00A80994">
        <w:tc>
          <w:tcPr>
            <w:tcW w:w="3827" w:type="dxa"/>
          </w:tcPr>
          <w:p w14:paraId="50DF8367" w14:textId="2E11D1E2" w:rsidR="00C04B56" w:rsidRPr="008D766E" w:rsidRDefault="00C04B56" w:rsidP="00A80994">
            <w:pPr>
              <w:widowControl w:val="0"/>
              <w:rPr>
                <w:rFonts w:ascii="Arial" w:eastAsia="SimSun" w:hAnsi="Arial" w:cs="Ari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Do 4</w:t>
            </w:r>
            <w:r w:rsidRPr="008D766E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 xml:space="preserve"> tygodni</w:t>
            </w:r>
          </w:p>
        </w:tc>
        <w:tc>
          <w:tcPr>
            <w:tcW w:w="992" w:type="dxa"/>
          </w:tcPr>
          <w:p w14:paraId="29C0D698" w14:textId="77777777" w:rsidR="00C04B56" w:rsidRPr="008D766E" w:rsidRDefault="00C04B56" w:rsidP="00A8099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C04B56" w:rsidRPr="008D766E" w14:paraId="53396BFB" w14:textId="77777777" w:rsidTr="00A80994">
        <w:tc>
          <w:tcPr>
            <w:tcW w:w="3827" w:type="dxa"/>
          </w:tcPr>
          <w:p w14:paraId="0D97FECD" w14:textId="2C10CDBE" w:rsidR="00C04B56" w:rsidRPr="008D766E" w:rsidRDefault="00C04B56" w:rsidP="00A80994">
            <w:pPr>
              <w:widowControl w:val="0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>Do 3</w:t>
            </w:r>
            <w:r w:rsidRPr="008D766E"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  <w:t xml:space="preserve"> tygodni</w:t>
            </w:r>
          </w:p>
        </w:tc>
        <w:tc>
          <w:tcPr>
            <w:tcW w:w="992" w:type="dxa"/>
          </w:tcPr>
          <w:p w14:paraId="1B16C2BC" w14:textId="77777777" w:rsidR="00C04B56" w:rsidRPr="008D766E" w:rsidRDefault="00C04B56" w:rsidP="00A80994">
            <w:pPr>
              <w:widowControl w:val="0"/>
              <w:autoSpaceDE w:val="0"/>
              <w:jc w:val="both"/>
              <w:rPr>
                <w:rFonts w:ascii="Arial" w:eastAsia="SimSun" w:hAnsi="Arial" w:cs="Arial"/>
                <w:b/>
                <w:bCs/>
                <w:i/>
                <w:iCs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5CF0532D" w14:textId="77777777" w:rsidR="00C04B56" w:rsidRDefault="00C04B56" w:rsidP="00C04B56">
      <w:pPr>
        <w:ind w:left="340"/>
        <w:jc w:val="both"/>
        <w:rPr>
          <w:rFonts w:ascii="Arial" w:hAnsi="Arial" w:cs="Arial"/>
          <w:sz w:val="16"/>
          <w:szCs w:val="16"/>
        </w:rPr>
      </w:pPr>
      <w:r w:rsidRPr="008D766E">
        <w:rPr>
          <w:rFonts w:ascii="Arial" w:hAnsi="Arial" w:cs="Arial"/>
          <w:sz w:val="16"/>
          <w:szCs w:val="16"/>
        </w:rPr>
        <w:t xml:space="preserve">                                  </w:t>
      </w:r>
      <w:r w:rsidRPr="008D766E">
        <w:rPr>
          <w:rFonts w:ascii="Arial" w:hAnsi="Arial" w:cs="Arial"/>
          <w:sz w:val="16"/>
          <w:szCs w:val="16"/>
          <w:highlight w:val="yellow"/>
        </w:rPr>
        <w:t>Zaznaczyć X w odpowiedniej kratce</w:t>
      </w:r>
    </w:p>
    <w:p w14:paraId="2C0C4CAA" w14:textId="77777777" w:rsidR="00350A16" w:rsidRPr="00350A16" w:rsidRDefault="00350A16" w:rsidP="00C04B56">
      <w:pPr>
        <w:jc w:val="both"/>
        <w:rPr>
          <w:rFonts w:ascii="Arial" w:hAnsi="Arial" w:cs="Arial"/>
          <w:sz w:val="16"/>
          <w:szCs w:val="16"/>
        </w:rPr>
      </w:pPr>
    </w:p>
    <w:p w14:paraId="5F18A3F3" w14:textId="31DBFF0D" w:rsidR="0018193A" w:rsidRPr="008D766E" w:rsidRDefault="0018193A" w:rsidP="00350A16">
      <w:pPr>
        <w:pStyle w:val="Akapitzlist"/>
        <w:widowControl w:val="0"/>
        <w:numPr>
          <w:ilvl w:val="0"/>
          <w:numId w:val="2"/>
        </w:numPr>
        <w:shd w:val="clear" w:color="auto" w:fill="FFFFFF"/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8D766E">
        <w:rPr>
          <w:rFonts w:ascii="Arial" w:hAnsi="Arial" w:cs="Arial"/>
          <w:bCs/>
          <w:sz w:val="22"/>
          <w:szCs w:val="22"/>
        </w:rPr>
        <w:t xml:space="preserve">Oświadczamy, że w celu wykazania spełnienie warunków udziału w postępowaniu: </w:t>
      </w:r>
    </w:p>
    <w:p w14:paraId="72364B16" w14:textId="77777777" w:rsidR="0018193A" w:rsidRPr="008D766E" w:rsidRDefault="0018193A" w:rsidP="00350A16">
      <w:pPr>
        <w:pStyle w:val="Akapitzlist"/>
        <w:jc w:val="both"/>
        <w:rPr>
          <w:rFonts w:ascii="Arial" w:hAnsi="Arial" w:cs="Arial"/>
          <w:bCs/>
          <w:sz w:val="22"/>
          <w:szCs w:val="22"/>
        </w:rPr>
      </w:pPr>
    </w:p>
    <w:p w14:paraId="2CA73E64" w14:textId="0A659473" w:rsidR="0018193A" w:rsidRPr="008D766E" w:rsidRDefault="0018193A" w:rsidP="00350A16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8D766E">
        <w:rPr>
          <w:rFonts w:ascii="Arial" w:hAnsi="Arial" w:cs="Arial"/>
          <w:b/>
          <w:bCs/>
          <w:sz w:val="22"/>
          <w:szCs w:val="22"/>
        </w:rPr>
        <w:t>nie powołujemy</w:t>
      </w:r>
      <w:r w:rsidR="009336E7" w:rsidRPr="008D766E">
        <w:rPr>
          <w:rFonts w:ascii="Arial" w:hAnsi="Arial" w:cs="Arial"/>
          <w:b/>
          <w:bCs/>
          <w:sz w:val="22"/>
          <w:szCs w:val="22"/>
        </w:rPr>
        <w:t>*</w:t>
      </w:r>
    </w:p>
    <w:p w14:paraId="072364B2" w14:textId="75FCBC17" w:rsidR="009336E7" w:rsidRPr="008D766E" w:rsidRDefault="0018193A" w:rsidP="00350A16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8D766E">
        <w:rPr>
          <w:rFonts w:ascii="Arial" w:hAnsi="Arial" w:cs="Arial"/>
          <w:b/>
          <w:bCs/>
          <w:sz w:val="22"/>
          <w:szCs w:val="22"/>
        </w:rPr>
        <w:t xml:space="preserve">powołujemy się </w:t>
      </w:r>
      <w:r w:rsidR="009336E7" w:rsidRPr="008D766E">
        <w:rPr>
          <w:rFonts w:ascii="Arial" w:hAnsi="Arial" w:cs="Arial"/>
          <w:b/>
          <w:bCs/>
          <w:sz w:val="22"/>
          <w:szCs w:val="22"/>
        </w:rPr>
        <w:t>na podmioty udostępniające zasoby*</w:t>
      </w:r>
    </w:p>
    <w:p w14:paraId="4AB6B01E" w14:textId="17CEFA4A" w:rsidR="009336E7" w:rsidRPr="008D766E" w:rsidRDefault="009336E7" w:rsidP="00350A16">
      <w:pPr>
        <w:ind w:left="360"/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- deklarujemy, że podmioty udostępniające nam, zdolności w zakresie wykształcenia, kwalifikacji zawodowych lub doświadczenia zrealizują roboty budowlane, do których wymagane są te zdolności.</w:t>
      </w:r>
    </w:p>
    <w:p w14:paraId="5CD22D3C" w14:textId="45231ACD" w:rsidR="009336E7" w:rsidRPr="008D766E" w:rsidRDefault="009336E7" w:rsidP="00350A16">
      <w:pPr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  </w:t>
      </w:r>
      <w:r w:rsidRPr="008D766E">
        <w:rPr>
          <w:rFonts w:ascii="Arial" w:hAnsi="Arial" w:cs="Arial"/>
          <w:sz w:val="22"/>
          <w:szCs w:val="22"/>
          <w:highlight w:val="yellow"/>
        </w:rPr>
        <w:t>* niepotrzebne skreślić</w:t>
      </w:r>
    </w:p>
    <w:p w14:paraId="7B16F3E6" w14:textId="77777777" w:rsidR="009336E7" w:rsidRPr="008D766E" w:rsidRDefault="009336E7" w:rsidP="00350A16">
      <w:pPr>
        <w:jc w:val="both"/>
        <w:rPr>
          <w:rFonts w:ascii="Arial" w:hAnsi="Arial" w:cs="Arial"/>
          <w:sz w:val="22"/>
          <w:szCs w:val="22"/>
        </w:rPr>
      </w:pPr>
    </w:p>
    <w:p w14:paraId="689882B3" w14:textId="77777777" w:rsidR="009336E7" w:rsidRPr="008D766E" w:rsidRDefault="009336E7" w:rsidP="00350A1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Oświadczamy, że roboty budowlane objęte zamówieniem publicznym zamierzamy wykonać:</w:t>
      </w:r>
    </w:p>
    <w:p w14:paraId="2F15C33B" w14:textId="71403858" w:rsidR="009336E7" w:rsidRPr="008D766E" w:rsidRDefault="009336E7" w:rsidP="00350A16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8D766E">
        <w:rPr>
          <w:rFonts w:ascii="Arial" w:hAnsi="Arial" w:cs="Arial"/>
          <w:b/>
          <w:bCs/>
          <w:sz w:val="22"/>
          <w:szCs w:val="22"/>
        </w:rPr>
        <w:t>sami bez udziału podwykonawców*</w:t>
      </w:r>
    </w:p>
    <w:p w14:paraId="7A2EEC16" w14:textId="77777777" w:rsidR="009336E7" w:rsidRPr="008D766E" w:rsidRDefault="009336E7" w:rsidP="00350A16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8D766E">
        <w:rPr>
          <w:rFonts w:ascii="Arial" w:hAnsi="Arial" w:cs="Arial"/>
          <w:b/>
          <w:bCs/>
          <w:sz w:val="22"/>
          <w:szCs w:val="22"/>
        </w:rPr>
        <w:t>z udziałem podwykonawców*</w:t>
      </w:r>
    </w:p>
    <w:p w14:paraId="0E8C9C9A" w14:textId="011A0F3D" w:rsidR="00A94A03" w:rsidRPr="008D766E" w:rsidRDefault="009336E7" w:rsidP="00350A16">
      <w:pPr>
        <w:ind w:left="360"/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- w przypadku </w:t>
      </w:r>
      <w:r w:rsidR="00A94A03" w:rsidRPr="008D766E">
        <w:rPr>
          <w:rFonts w:ascii="Arial" w:hAnsi="Arial" w:cs="Arial"/>
          <w:sz w:val="22"/>
          <w:szCs w:val="22"/>
        </w:rPr>
        <w:t>korzystania</w:t>
      </w:r>
      <w:r w:rsidRPr="008D766E">
        <w:rPr>
          <w:rFonts w:ascii="Arial" w:hAnsi="Arial" w:cs="Arial"/>
          <w:sz w:val="22"/>
          <w:szCs w:val="22"/>
        </w:rPr>
        <w:t xml:space="preserve"> z udziału podwykonawców, Wykonawca musi wykazać części zamówienia, których wykonanie zamierza powierzyć </w:t>
      </w:r>
      <w:r w:rsidR="00A94A03" w:rsidRPr="008D766E">
        <w:rPr>
          <w:rFonts w:ascii="Arial" w:hAnsi="Arial" w:cs="Arial"/>
          <w:sz w:val="22"/>
          <w:szCs w:val="22"/>
        </w:rPr>
        <w:t>P</w:t>
      </w:r>
      <w:r w:rsidRPr="008D766E">
        <w:rPr>
          <w:rFonts w:ascii="Arial" w:hAnsi="Arial" w:cs="Arial"/>
          <w:sz w:val="22"/>
          <w:szCs w:val="22"/>
        </w:rPr>
        <w:t xml:space="preserve">odwykonawcom </w:t>
      </w:r>
      <w:r w:rsidR="00A94A03" w:rsidRPr="008D766E">
        <w:rPr>
          <w:rFonts w:ascii="Arial" w:hAnsi="Arial" w:cs="Arial"/>
          <w:sz w:val="22"/>
          <w:szCs w:val="22"/>
        </w:rPr>
        <w:t>wraz z podaniem nazw ich firm  - zgodnie z załącznikiem nr</w:t>
      </w:r>
      <w:r w:rsidR="00684B4B" w:rsidRPr="008D766E">
        <w:rPr>
          <w:rFonts w:ascii="Arial" w:hAnsi="Arial" w:cs="Arial"/>
          <w:sz w:val="22"/>
          <w:szCs w:val="22"/>
        </w:rPr>
        <w:t xml:space="preserve"> </w:t>
      </w:r>
      <w:r w:rsidR="00BC1BC6" w:rsidRPr="008D766E">
        <w:rPr>
          <w:rFonts w:ascii="Arial" w:hAnsi="Arial" w:cs="Arial"/>
          <w:sz w:val="22"/>
          <w:szCs w:val="22"/>
        </w:rPr>
        <w:t>2</w:t>
      </w:r>
      <w:r w:rsidR="00A94A03" w:rsidRPr="008D766E">
        <w:rPr>
          <w:rFonts w:ascii="Arial" w:hAnsi="Arial" w:cs="Arial"/>
          <w:sz w:val="22"/>
          <w:szCs w:val="22"/>
        </w:rPr>
        <w:t>.</w:t>
      </w:r>
    </w:p>
    <w:p w14:paraId="027C46D9" w14:textId="6E96DCAF" w:rsidR="00A94A03" w:rsidRPr="008D766E" w:rsidRDefault="00202175" w:rsidP="00350A16">
      <w:pPr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  <w:highlight w:val="yellow"/>
        </w:rPr>
        <w:t>*niepotrzebne skreślić</w:t>
      </w:r>
    </w:p>
    <w:p w14:paraId="55692B1E" w14:textId="77777777" w:rsidR="00202175" w:rsidRPr="008D766E" w:rsidRDefault="00202175" w:rsidP="00350A1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CD7B6B0" w14:textId="52A856B2" w:rsidR="002E11B0" w:rsidRPr="008D766E" w:rsidRDefault="00A94A03" w:rsidP="00350A1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Oświadczamy, że </w:t>
      </w:r>
      <w:r w:rsidR="002E11B0" w:rsidRPr="008D766E">
        <w:rPr>
          <w:rFonts w:ascii="Arial" w:hAnsi="Arial" w:cs="Arial"/>
          <w:sz w:val="22"/>
          <w:szCs w:val="22"/>
        </w:rPr>
        <w:t xml:space="preserve">spełniamy warunki udziału określone w art. </w:t>
      </w:r>
      <w:r w:rsidRPr="008D766E">
        <w:rPr>
          <w:rFonts w:ascii="Arial" w:hAnsi="Arial" w:cs="Arial"/>
          <w:sz w:val="22"/>
          <w:szCs w:val="22"/>
        </w:rPr>
        <w:t>11</w:t>
      </w:r>
      <w:r w:rsidR="002E11B0" w:rsidRPr="008D766E">
        <w:rPr>
          <w:rFonts w:ascii="Arial" w:hAnsi="Arial" w:cs="Arial"/>
          <w:sz w:val="22"/>
          <w:szCs w:val="22"/>
        </w:rPr>
        <w:t>2  Prawa zamówień publicznych, zgodnie z wypełnionym</w:t>
      </w:r>
      <w:r w:rsidRPr="008D766E">
        <w:rPr>
          <w:rFonts w:ascii="Arial" w:hAnsi="Arial" w:cs="Arial"/>
          <w:sz w:val="22"/>
          <w:szCs w:val="22"/>
        </w:rPr>
        <w:t>i</w:t>
      </w:r>
      <w:r w:rsidR="002E11B0" w:rsidRPr="008D766E">
        <w:rPr>
          <w:rFonts w:ascii="Arial" w:hAnsi="Arial" w:cs="Arial"/>
          <w:sz w:val="22"/>
          <w:szCs w:val="22"/>
        </w:rPr>
        <w:t xml:space="preserve"> </w:t>
      </w:r>
      <w:r w:rsidRPr="008D766E">
        <w:rPr>
          <w:rFonts w:ascii="Arial" w:hAnsi="Arial" w:cs="Arial"/>
          <w:sz w:val="22"/>
          <w:szCs w:val="22"/>
        </w:rPr>
        <w:t>załącznikami</w:t>
      </w:r>
      <w:r w:rsidR="002E11B0" w:rsidRPr="008D766E">
        <w:rPr>
          <w:rFonts w:ascii="Arial" w:hAnsi="Arial" w:cs="Arial"/>
          <w:sz w:val="22"/>
          <w:szCs w:val="22"/>
        </w:rPr>
        <w:t>.</w:t>
      </w:r>
    </w:p>
    <w:p w14:paraId="1F12C28F" w14:textId="77777777" w:rsidR="00A94A03" w:rsidRPr="008D766E" w:rsidRDefault="00A94A03" w:rsidP="00350A16">
      <w:pPr>
        <w:pStyle w:val="Akapitzlist"/>
        <w:ind w:left="340"/>
        <w:jc w:val="both"/>
        <w:rPr>
          <w:rFonts w:ascii="Arial" w:hAnsi="Arial" w:cs="Arial"/>
          <w:sz w:val="22"/>
          <w:szCs w:val="22"/>
        </w:rPr>
      </w:pPr>
    </w:p>
    <w:p w14:paraId="3A885A53" w14:textId="573A84D4" w:rsidR="002E11B0" w:rsidRPr="008D766E" w:rsidRDefault="002E11B0" w:rsidP="00350A1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bCs/>
          <w:sz w:val="22"/>
          <w:szCs w:val="22"/>
        </w:rPr>
        <w:t xml:space="preserve">Oświadczamy, że nie podlegamy wykluczeniu z  przedmiotowego postępowania na podstawie art. </w:t>
      </w:r>
      <w:r w:rsidR="00A94A03" w:rsidRPr="008D766E">
        <w:rPr>
          <w:rFonts w:ascii="Arial" w:hAnsi="Arial" w:cs="Arial"/>
          <w:bCs/>
          <w:sz w:val="22"/>
          <w:szCs w:val="22"/>
        </w:rPr>
        <w:t>125</w:t>
      </w:r>
      <w:r w:rsidRPr="008D766E">
        <w:rPr>
          <w:rFonts w:ascii="Arial" w:hAnsi="Arial" w:cs="Arial"/>
          <w:bCs/>
          <w:sz w:val="22"/>
          <w:szCs w:val="22"/>
        </w:rPr>
        <w:t xml:space="preserve">  ust. 1 Prawa zamówień publicznych, zgodnie z wypełnionymi Załącznikami.</w:t>
      </w:r>
    </w:p>
    <w:p w14:paraId="51559CC2" w14:textId="77777777" w:rsidR="00A94A03" w:rsidRPr="008D766E" w:rsidRDefault="00A94A03" w:rsidP="00350A16">
      <w:pPr>
        <w:jc w:val="both"/>
        <w:rPr>
          <w:rFonts w:ascii="Arial" w:hAnsi="Arial" w:cs="Arial"/>
          <w:sz w:val="22"/>
          <w:szCs w:val="22"/>
        </w:rPr>
      </w:pPr>
    </w:p>
    <w:p w14:paraId="562070AF" w14:textId="03F9C7B4" w:rsidR="00A94A03" w:rsidRPr="008D766E" w:rsidRDefault="002E11B0" w:rsidP="00350A1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Oświadczamy, że do wykonania niniejszych robót budowlanych  dysponujemy odpowiednim potencjałem kadrowym. </w:t>
      </w:r>
    </w:p>
    <w:p w14:paraId="5AA98285" w14:textId="77777777" w:rsidR="00277FD4" w:rsidRPr="008D766E" w:rsidRDefault="00277FD4" w:rsidP="00350A16">
      <w:pPr>
        <w:jc w:val="both"/>
        <w:rPr>
          <w:rFonts w:ascii="Arial" w:hAnsi="Arial" w:cs="Arial"/>
          <w:sz w:val="22"/>
          <w:szCs w:val="22"/>
        </w:rPr>
      </w:pPr>
    </w:p>
    <w:p w14:paraId="7BE7FECB" w14:textId="79F4EBA3" w:rsidR="002E11B0" w:rsidRPr="008D766E" w:rsidRDefault="00A94A03" w:rsidP="00350A1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O</w:t>
      </w:r>
      <w:r w:rsidR="002E11B0" w:rsidRPr="008D766E">
        <w:rPr>
          <w:rFonts w:ascii="Arial" w:hAnsi="Arial" w:cs="Arial"/>
          <w:sz w:val="22"/>
          <w:szCs w:val="22"/>
        </w:rPr>
        <w:t xml:space="preserve">świadczamy, że w cenie oferty zostały uwzględnione wszystkie koszty wykonania zamówienia i realizacji przyszłego świadczenia umownego. </w:t>
      </w:r>
    </w:p>
    <w:p w14:paraId="6E94EC45" w14:textId="77777777" w:rsidR="0027464C" w:rsidRPr="008D766E" w:rsidRDefault="0027464C" w:rsidP="00350A16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7B636198" w14:textId="4C091DD0" w:rsidR="002E11B0" w:rsidRPr="008D766E" w:rsidRDefault="002E11B0" w:rsidP="00350A1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Oświadczamy, że zapoznaliśmy się ze SWZ i nie wnosimy do niej zastrzeżeń oraz, że zdobyliśmy informacje konieczne do przygotowania oferty.</w:t>
      </w:r>
    </w:p>
    <w:p w14:paraId="138E3569" w14:textId="77777777" w:rsidR="0027464C" w:rsidRPr="008D766E" w:rsidRDefault="0027464C" w:rsidP="00350A16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2EA3F450" w14:textId="4A023677" w:rsidR="002E11B0" w:rsidRPr="008D766E" w:rsidRDefault="002E11B0" w:rsidP="00350A1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bCs/>
          <w:iCs/>
          <w:sz w:val="22"/>
          <w:szCs w:val="22"/>
        </w:rPr>
        <w:t>Oświadczamy, że zawarty w SWZ druk „PROJEKT UMOWY” został przez nas zaakceptowany  i zobowiązujemy się w przypadku wyboru naszej oferty do zawarcia umowy, na zawartych w nim warunkach, w miejscu i terminie wyznaczonym przez Zamawiającego.</w:t>
      </w:r>
    </w:p>
    <w:p w14:paraId="3CE170B5" w14:textId="77777777" w:rsidR="001B3757" w:rsidRPr="008D766E" w:rsidRDefault="001B3757" w:rsidP="008D766E">
      <w:pPr>
        <w:rPr>
          <w:rFonts w:ascii="Arial" w:hAnsi="Arial" w:cs="Arial"/>
          <w:sz w:val="22"/>
          <w:szCs w:val="22"/>
        </w:rPr>
      </w:pPr>
    </w:p>
    <w:p w14:paraId="5DE85AD7" w14:textId="56B8C00D" w:rsidR="0027464C" w:rsidRPr="008D766E" w:rsidRDefault="0027464C" w:rsidP="001B3757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Oświadczamy, że oferta i załączniki</w:t>
      </w:r>
    </w:p>
    <w:p w14:paraId="599FAE23" w14:textId="339536D4" w:rsidR="0027464C" w:rsidRPr="008D766E" w:rsidRDefault="0027464C" w:rsidP="0027464C">
      <w:pPr>
        <w:pStyle w:val="Akapitzlist"/>
        <w:numPr>
          <w:ilvl w:val="0"/>
          <w:numId w:val="12"/>
        </w:numPr>
        <w:rPr>
          <w:rFonts w:ascii="Arial" w:hAnsi="Arial" w:cs="Arial"/>
          <w:b/>
          <w:bCs/>
          <w:sz w:val="22"/>
          <w:szCs w:val="22"/>
        </w:rPr>
      </w:pPr>
      <w:r w:rsidRPr="008D766E">
        <w:rPr>
          <w:rFonts w:ascii="Arial" w:hAnsi="Arial" w:cs="Arial"/>
          <w:b/>
          <w:bCs/>
          <w:sz w:val="22"/>
          <w:szCs w:val="22"/>
        </w:rPr>
        <w:t>zawierają*</w:t>
      </w:r>
    </w:p>
    <w:p w14:paraId="694F4E5E" w14:textId="2D64E557" w:rsidR="0027464C" w:rsidRPr="008D766E" w:rsidRDefault="0027464C" w:rsidP="0027464C">
      <w:pPr>
        <w:pStyle w:val="Akapitzlist"/>
        <w:numPr>
          <w:ilvl w:val="0"/>
          <w:numId w:val="12"/>
        </w:numPr>
        <w:rPr>
          <w:rFonts w:ascii="Arial" w:hAnsi="Arial" w:cs="Arial"/>
          <w:b/>
          <w:bCs/>
          <w:sz w:val="22"/>
          <w:szCs w:val="22"/>
        </w:rPr>
      </w:pPr>
      <w:r w:rsidRPr="008D766E">
        <w:rPr>
          <w:rFonts w:ascii="Arial" w:hAnsi="Arial" w:cs="Arial"/>
          <w:b/>
          <w:bCs/>
          <w:sz w:val="22"/>
          <w:szCs w:val="22"/>
        </w:rPr>
        <w:t>nie zawierają*</w:t>
      </w:r>
    </w:p>
    <w:p w14:paraId="12BF0563" w14:textId="62DE1664" w:rsidR="0027464C" w:rsidRPr="008D766E" w:rsidRDefault="0027464C" w:rsidP="0027464C">
      <w:pPr>
        <w:ind w:left="700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- informacje, które stanowią tajemnicę przedsiębiorstwa naszej firmy, są to:</w:t>
      </w:r>
    </w:p>
    <w:p w14:paraId="7D0DE612" w14:textId="1723497D" w:rsidR="0027464C" w:rsidRPr="008D766E" w:rsidRDefault="0027464C" w:rsidP="0027464C">
      <w:pPr>
        <w:ind w:left="700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 1) …………………………………………………………………………..,</w:t>
      </w:r>
    </w:p>
    <w:p w14:paraId="3FC6FB4E" w14:textId="3FC99872" w:rsidR="0027464C" w:rsidRPr="008D766E" w:rsidRDefault="0027464C" w:rsidP="0027464C">
      <w:pPr>
        <w:ind w:left="700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 2) …………………………………………………………………………..,</w:t>
      </w:r>
    </w:p>
    <w:p w14:paraId="3DE49DDD" w14:textId="3A3A3BFA" w:rsidR="0027464C" w:rsidRPr="008D766E" w:rsidRDefault="00202175" w:rsidP="00202175">
      <w:pPr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        </w:t>
      </w:r>
      <w:r w:rsidR="0027464C" w:rsidRPr="00350A16">
        <w:rPr>
          <w:rFonts w:ascii="Arial" w:hAnsi="Arial" w:cs="Arial"/>
          <w:sz w:val="22"/>
          <w:szCs w:val="22"/>
          <w:highlight w:val="yellow"/>
        </w:rPr>
        <w:t xml:space="preserve">* niepotrzebne </w:t>
      </w:r>
      <w:r w:rsidRPr="00350A16">
        <w:rPr>
          <w:rFonts w:ascii="Arial" w:hAnsi="Arial" w:cs="Arial"/>
          <w:sz w:val="22"/>
          <w:szCs w:val="22"/>
          <w:highlight w:val="yellow"/>
        </w:rPr>
        <w:t>skreślić</w:t>
      </w:r>
    </w:p>
    <w:p w14:paraId="466658BA" w14:textId="77777777" w:rsidR="00202175" w:rsidRPr="008D766E" w:rsidRDefault="00202175" w:rsidP="0027464C">
      <w:pPr>
        <w:pStyle w:val="Akapitzlist"/>
        <w:rPr>
          <w:rFonts w:ascii="Arial" w:hAnsi="Arial" w:cs="Arial"/>
          <w:sz w:val="22"/>
          <w:szCs w:val="22"/>
        </w:rPr>
      </w:pPr>
    </w:p>
    <w:p w14:paraId="3838C290" w14:textId="26895FDD" w:rsidR="0027464C" w:rsidRPr="008D766E" w:rsidRDefault="0027464C" w:rsidP="0027464C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Oświadczam, że wybór naszej oferty</w:t>
      </w:r>
    </w:p>
    <w:p w14:paraId="7F2F5A27" w14:textId="275B56D1" w:rsidR="0027464C" w:rsidRPr="008D766E" w:rsidRDefault="0027464C" w:rsidP="0027464C">
      <w:pPr>
        <w:pStyle w:val="Akapitzlist"/>
        <w:numPr>
          <w:ilvl w:val="0"/>
          <w:numId w:val="13"/>
        </w:numPr>
        <w:rPr>
          <w:rFonts w:ascii="Arial" w:hAnsi="Arial" w:cs="Arial"/>
          <w:b/>
          <w:bCs/>
          <w:sz w:val="22"/>
          <w:szCs w:val="22"/>
        </w:rPr>
      </w:pPr>
      <w:r w:rsidRPr="008D766E">
        <w:rPr>
          <w:rFonts w:ascii="Arial" w:hAnsi="Arial" w:cs="Arial"/>
          <w:b/>
          <w:bCs/>
          <w:sz w:val="22"/>
          <w:szCs w:val="22"/>
        </w:rPr>
        <w:t>będzie prowadził*</w:t>
      </w:r>
    </w:p>
    <w:p w14:paraId="160FDA98" w14:textId="7ACF9FC6" w:rsidR="0027464C" w:rsidRPr="008D766E" w:rsidRDefault="0027464C" w:rsidP="0027464C">
      <w:pPr>
        <w:pStyle w:val="Akapitzlist"/>
        <w:numPr>
          <w:ilvl w:val="0"/>
          <w:numId w:val="13"/>
        </w:numPr>
        <w:rPr>
          <w:rFonts w:ascii="Arial" w:hAnsi="Arial" w:cs="Arial"/>
          <w:b/>
          <w:bCs/>
          <w:sz w:val="22"/>
          <w:szCs w:val="22"/>
        </w:rPr>
      </w:pPr>
      <w:r w:rsidRPr="008D766E">
        <w:rPr>
          <w:rFonts w:ascii="Arial" w:hAnsi="Arial" w:cs="Arial"/>
          <w:b/>
          <w:bCs/>
          <w:sz w:val="22"/>
          <w:szCs w:val="22"/>
        </w:rPr>
        <w:t>nie będzie prowadził*</w:t>
      </w:r>
    </w:p>
    <w:p w14:paraId="0A3169AA" w14:textId="76B2CD35" w:rsidR="0027464C" w:rsidRPr="008D766E" w:rsidRDefault="0027464C" w:rsidP="0027464C">
      <w:pPr>
        <w:ind w:left="700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do powstania </w:t>
      </w:r>
      <w:r w:rsidR="00202175" w:rsidRPr="008D766E">
        <w:rPr>
          <w:rFonts w:ascii="Arial" w:hAnsi="Arial" w:cs="Arial"/>
          <w:sz w:val="22"/>
          <w:szCs w:val="22"/>
        </w:rPr>
        <w:t xml:space="preserve">u Zamawiającego </w:t>
      </w:r>
      <w:r w:rsidRPr="008D766E">
        <w:rPr>
          <w:rFonts w:ascii="Arial" w:hAnsi="Arial" w:cs="Arial"/>
          <w:sz w:val="22"/>
          <w:szCs w:val="22"/>
        </w:rPr>
        <w:t>obowiązku</w:t>
      </w:r>
      <w:r w:rsidR="00202175" w:rsidRPr="008D766E">
        <w:rPr>
          <w:rFonts w:ascii="Arial" w:hAnsi="Arial" w:cs="Arial"/>
          <w:sz w:val="22"/>
          <w:szCs w:val="22"/>
        </w:rPr>
        <w:t xml:space="preserve"> podatkowego zgodnie z przepisami ustawy o podatku od towarów i usług.</w:t>
      </w:r>
    </w:p>
    <w:p w14:paraId="44775494" w14:textId="458E16B8" w:rsidR="00202175" w:rsidRPr="008D766E" w:rsidRDefault="00202175" w:rsidP="0027464C">
      <w:pPr>
        <w:ind w:left="700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W przypadku powstania takiego obowiązku, będzie on dotyczył ……………………..(nazwa/rodzaj towaru, usługi), a </w:t>
      </w:r>
      <w:r w:rsidRPr="008D766E">
        <w:rPr>
          <w:rFonts w:ascii="Arial" w:hAnsi="Arial" w:cs="Arial"/>
          <w:sz w:val="22"/>
          <w:szCs w:val="22"/>
          <w:u w:val="single"/>
        </w:rPr>
        <w:t>ich wartość netto</w:t>
      </w:r>
      <w:r w:rsidRPr="008D766E">
        <w:rPr>
          <w:rFonts w:ascii="Arial" w:hAnsi="Arial" w:cs="Arial"/>
          <w:sz w:val="22"/>
          <w:szCs w:val="22"/>
        </w:rPr>
        <w:t xml:space="preserve"> będzie wynosiła ………………, zgodnie z wiedzą Wykonawcy stawka podatku od towarów i usług to …..%**</w:t>
      </w:r>
    </w:p>
    <w:p w14:paraId="38491372" w14:textId="1A1C74B1" w:rsidR="00202175" w:rsidRPr="00350A16" w:rsidRDefault="00202175" w:rsidP="00202175">
      <w:pPr>
        <w:rPr>
          <w:rFonts w:ascii="Arial" w:hAnsi="Arial" w:cs="Arial"/>
          <w:sz w:val="22"/>
          <w:szCs w:val="22"/>
          <w:highlight w:val="yellow"/>
        </w:rPr>
      </w:pPr>
      <w:r w:rsidRPr="008D766E">
        <w:rPr>
          <w:rFonts w:ascii="Arial" w:hAnsi="Arial" w:cs="Arial"/>
          <w:sz w:val="22"/>
          <w:szCs w:val="22"/>
        </w:rPr>
        <w:t xml:space="preserve">            </w:t>
      </w:r>
      <w:r w:rsidRPr="00350A16">
        <w:rPr>
          <w:rFonts w:ascii="Arial" w:hAnsi="Arial" w:cs="Arial"/>
          <w:sz w:val="22"/>
          <w:szCs w:val="22"/>
          <w:highlight w:val="yellow"/>
        </w:rPr>
        <w:t>*niepotrzebne skreślić</w:t>
      </w:r>
    </w:p>
    <w:p w14:paraId="6DF135E1" w14:textId="5548F320" w:rsidR="00202175" w:rsidRPr="008D766E" w:rsidRDefault="00202175" w:rsidP="00202175">
      <w:pPr>
        <w:rPr>
          <w:rFonts w:ascii="Arial" w:hAnsi="Arial" w:cs="Arial"/>
          <w:sz w:val="22"/>
          <w:szCs w:val="22"/>
        </w:rPr>
      </w:pPr>
      <w:r w:rsidRPr="00350A16">
        <w:rPr>
          <w:rFonts w:ascii="Arial" w:hAnsi="Arial" w:cs="Arial"/>
          <w:sz w:val="22"/>
          <w:szCs w:val="22"/>
          <w:highlight w:val="yellow"/>
        </w:rPr>
        <w:t xml:space="preserve">          **oświadczenie dotyczy wypełnienia dyspozycji art. 225 ust. 1 ustawy Pzp.</w:t>
      </w:r>
    </w:p>
    <w:p w14:paraId="1B09011D" w14:textId="77777777" w:rsidR="00202175" w:rsidRPr="008D766E" w:rsidRDefault="00202175" w:rsidP="00202175">
      <w:pPr>
        <w:rPr>
          <w:rFonts w:ascii="Arial" w:hAnsi="Arial" w:cs="Arial"/>
          <w:sz w:val="22"/>
          <w:szCs w:val="22"/>
        </w:rPr>
      </w:pPr>
    </w:p>
    <w:p w14:paraId="3F05E5EF" w14:textId="77777777" w:rsidR="004C2EE3" w:rsidRPr="008D766E" w:rsidRDefault="002E11B0" w:rsidP="0027464C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Oświadczamy, że </w:t>
      </w:r>
    </w:p>
    <w:p w14:paraId="72A945BE" w14:textId="62E57851" w:rsidR="004C2EE3" w:rsidRPr="008D766E" w:rsidRDefault="002E11B0" w:rsidP="004C2EE3">
      <w:pPr>
        <w:pStyle w:val="Akapitzlist"/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8D766E">
        <w:rPr>
          <w:rFonts w:ascii="Arial" w:hAnsi="Arial" w:cs="Arial"/>
          <w:b/>
          <w:bCs/>
          <w:sz w:val="22"/>
          <w:szCs w:val="22"/>
        </w:rPr>
        <w:t>nie przewidujemy</w:t>
      </w:r>
      <w:r w:rsidR="004C2EE3" w:rsidRPr="008D766E">
        <w:rPr>
          <w:rFonts w:ascii="Arial" w:hAnsi="Arial" w:cs="Arial"/>
          <w:b/>
          <w:bCs/>
          <w:sz w:val="22"/>
          <w:szCs w:val="22"/>
        </w:rPr>
        <w:t>*</w:t>
      </w:r>
    </w:p>
    <w:p w14:paraId="42A40A8B" w14:textId="77777777" w:rsidR="004C2EE3" w:rsidRPr="008D766E" w:rsidRDefault="002E11B0" w:rsidP="004C2EE3">
      <w:pPr>
        <w:pStyle w:val="Akapitzlist"/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8D766E">
        <w:rPr>
          <w:rFonts w:ascii="Arial" w:hAnsi="Arial" w:cs="Arial"/>
          <w:b/>
          <w:bCs/>
          <w:sz w:val="22"/>
          <w:szCs w:val="22"/>
        </w:rPr>
        <w:t xml:space="preserve">przewidujemy* </w:t>
      </w:r>
    </w:p>
    <w:p w14:paraId="62E070B6" w14:textId="1845A3A7" w:rsidR="002E11B0" w:rsidRPr="008D766E" w:rsidRDefault="002E11B0" w:rsidP="004C2EE3">
      <w:pPr>
        <w:ind w:left="700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w przypadku składania oferty wspólnej przez dwa lub więcej podmiotów gospodarczych (konsorcja/spółka cywilna*) ustanowienie pełnomocnika do reprezentowania w postępowaniu o udzielenie zamówienia i/lub* zawarcia umowy w sprawie zamówienia publicznego:</w:t>
      </w:r>
    </w:p>
    <w:p w14:paraId="5750D32D" w14:textId="77777777" w:rsidR="002E11B0" w:rsidRPr="008D766E" w:rsidRDefault="002E11B0" w:rsidP="002E11B0">
      <w:pPr>
        <w:ind w:left="340"/>
        <w:jc w:val="both"/>
        <w:rPr>
          <w:rFonts w:ascii="Arial" w:hAnsi="Arial" w:cs="Arial"/>
          <w:sz w:val="22"/>
          <w:szCs w:val="22"/>
        </w:rPr>
      </w:pPr>
    </w:p>
    <w:p w14:paraId="52C2561D" w14:textId="3209F6C4" w:rsidR="002E11B0" w:rsidRPr="008D766E" w:rsidRDefault="002E11B0" w:rsidP="004C2EE3">
      <w:pPr>
        <w:numPr>
          <w:ilvl w:val="0"/>
          <w:numId w:val="4"/>
        </w:numPr>
        <w:tabs>
          <w:tab w:val="clear" w:pos="680"/>
          <w:tab w:val="num" w:pos="851"/>
        </w:tabs>
        <w:ind w:left="851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imię i nazwisko: ..........................................................................................................</w:t>
      </w:r>
    </w:p>
    <w:p w14:paraId="046E7E8A" w14:textId="0F97AA89" w:rsidR="002E11B0" w:rsidRPr="008D766E" w:rsidRDefault="002E11B0" w:rsidP="004C2EE3">
      <w:pPr>
        <w:numPr>
          <w:ilvl w:val="0"/>
          <w:numId w:val="4"/>
        </w:numPr>
        <w:tabs>
          <w:tab w:val="clear" w:pos="680"/>
          <w:tab w:val="num" w:pos="851"/>
        </w:tabs>
        <w:ind w:left="851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stanowisko: .................................................................................................................</w:t>
      </w:r>
    </w:p>
    <w:p w14:paraId="1DF92C1B" w14:textId="6C0D6A2A" w:rsidR="002E11B0" w:rsidRPr="008D766E" w:rsidRDefault="002E11B0" w:rsidP="004C2EE3">
      <w:pPr>
        <w:numPr>
          <w:ilvl w:val="0"/>
          <w:numId w:val="4"/>
        </w:numPr>
        <w:tabs>
          <w:tab w:val="clear" w:pos="680"/>
          <w:tab w:val="num" w:pos="851"/>
        </w:tabs>
        <w:ind w:left="851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tel./fax.: ......................................................................................................................</w:t>
      </w:r>
      <w:r w:rsidR="004C2EE3" w:rsidRPr="008D766E">
        <w:rPr>
          <w:rFonts w:ascii="Arial" w:hAnsi="Arial" w:cs="Arial"/>
          <w:sz w:val="22"/>
          <w:szCs w:val="22"/>
        </w:rPr>
        <w:t>.</w:t>
      </w:r>
    </w:p>
    <w:p w14:paraId="7B1DD595" w14:textId="00C1944C" w:rsidR="002E11B0" w:rsidRPr="008D766E" w:rsidRDefault="004C2EE3" w:rsidP="004C2EE3">
      <w:pPr>
        <w:ind w:left="340"/>
        <w:rPr>
          <w:rFonts w:ascii="Arial" w:hAnsi="Arial" w:cs="Arial"/>
          <w:sz w:val="22"/>
          <w:szCs w:val="22"/>
        </w:rPr>
      </w:pPr>
      <w:r w:rsidRPr="00350A16">
        <w:rPr>
          <w:rFonts w:ascii="Arial" w:hAnsi="Arial" w:cs="Arial"/>
          <w:sz w:val="22"/>
          <w:szCs w:val="22"/>
          <w:highlight w:val="yellow"/>
        </w:rPr>
        <w:t>*niepotrzebne skreślić</w:t>
      </w:r>
    </w:p>
    <w:p w14:paraId="1D62D3E5" w14:textId="77777777" w:rsidR="004C2EE3" w:rsidRPr="008D766E" w:rsidRDefault="004C2EE3" w:rsidP="004C2EE3">
      <w:pPr>
        <w:ind w:left="340"/>
        <w:rPr>
          <w:rFonts w:ascii="Arial" w:hAnsi="Arial" w:cs="Arial"/>
          <w:sz w:val="22"/>
          <w:szCs w:val="22"/>
        </w:rPr>
      </w:pPr>
    </w:p>
    <w:p w14:paraId="2252F3C0" w14:textId="77777777" w:rsidR="004C2EE3" w:rsidRPr="008D766E" w:rsidRDefault="004C2EE3" w:rsidP="004C2EE3">
      <w:pPr>
        <w:numPr>
          <w:ilvl w:val="0"/>
          <w:numId w:val="16"/>
        </w:numPr>
        <w:tabs>
          <w:tab w:val="clear" w:pos="340"/>
          <w:tab w:val="num" w:pos="0"/>
        </w:tabs>
        <w:ind w:left="426" w:hanging="360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8D766E">
        <w:rPr>
          <w:rFonts w:ascii="Arial" w:hAnsi="Arial" w:cs="Arial"/>
          <w:sz w:val="22"/>
          <w:szCs w:val="22"/>
          <w:vertAlign w:val="superscript"/>
        </w:rPr>
        <w:t>1)</w:t>
      </w:r>
      <w:r w:rsidRPr="008D766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35DCBC3" w14:textId="77777777" w:rsidR="004C2EE3" w:rsidRPr="008D766E" w:rsidRDefault="004C2EE3" w:rsidP="004C2EE3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D766E">
        <w:rPr>
          <w:rFonts w:ascii="Arial" w:hAnsi="Arial" w:cs="Arial"/>
          <w:color w:val="000000"/>
          <w:sz w:val="22"/>
          <w:szCs w:val="22"/>
        </w:rPr>
        <w:t xml:space="preserve">            ______________________________</w:t>
      </w:r>
    </w:p>
    <w:p w14:paraId="0F758850" w14:textId="77777777" w:rsidR="008D766E" w:rsidRDefault="004C2EE3" w:rsidP="008D766E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8D766E">
        <w:rPr>
          <w:rFonts w:ascii="Arial" w:hAnsi="Arial" w:cs="Arial"/>
          <w:color w:val="000000"/>
          <w:sz w:val="22"/>
          <w:szCs w:val="22"/>
          <w:vertAlign w:val="superscript"/>
        </w:rPr>
        <w:t xml:space="preserve">        </w:t>
      </w:r>
      <w:r w:rsidRPr="008D766E">
        <w:rPr>
          <w:rFonts w:ascii="Arial" w:hAnsi="Arial" w:cs="Arial"/>
          <w:color w:val="000000"/>
          <w:sz w:val="18"/>
          <w:szCs w:val="18"/>
          <w:vertAlign w:val="superscript"/>
        </w:rPr>
        <w:t xml:space="preserve">     1)</w:t>
      </w:r>
      <w:r w:rsidRPr="008D766E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</w:t>
      </w:r>
      <w:r w:rsidR="008D766E">
        <w:rPr>
          <w:rFonts w:ascii="Arial" w:hAnsi="Arial" w:cs="Arial"/>
          <w:sz w:val="18"/>
          <w:szCs w:val="18"/>
        </w:rPr>
        <w:t xml:space="preserve">    </w:t>
      </w:r>
      <w:r w:rsidR="008D766E">
        <w:rPr>
          <w:rFonts w:ascii="Arial" w:hAnsi="Arial" w:cs="Arial"/>
          <w:sz w:val="18"/>
          <w:szCs w:val="18"/>
        </w:rPr>
        <w:br/>
        <w:t xml:space="preserve">           </w:t>
      </w:r>
      <w:r w:rsidRPr="008D766E">
        <w:rPr>
          <w:rFonts w:ascii="Arial" w:hAnsi="Arial" w:cs="Arial"/>
          <w:sz w:val="18"/>
          <w:szCs w:val="18"/>
        </w:rPr>
        <w:t xml:space="preserve">ochrony osób fizycznych w związku z przetwarzaniem danych osobowych i w sprawie swobodnego </w:t>
      </w:r>
      <w:r w:rsidR="008D766E">
        <w:rPr>
          <w:rFonts w:ascii="Arial" w:hAnsi="Arial" w:cs="Arial"/>
          <w:sz w:val="18"/>
          <w:szCs w:val="18"/>
        </w:rPr>
        <w:br/>
        <w:t xml:space="preserve">           </w:t>
      </w:r>
      <w:r w:rsidRPr="008D766E">
        <w:rPr>
          <w:rFonts w:ascii="Arial" w:hAnsi="Arial" w:cs="Arial"/>
          <w:sz w:val="18"/>
          <w:szCs w:val="18"/>
        </w:rPr>
        <w:t xml:space="preserve">przepływu takich danych oraz uchylenia dyrektywy 95/46/WE (ogólne rozporządzenie o ochronie danych) </w:t>
      </w:r>
      <w:r w:rsidR="008D766E">
        <w:rPr>
          <w:rFonts w:ascii="Arial" w:hAnsi="Arial" w:cs="Arial"/>
          <w:sz w:val="18"/>
          <w:szCs w:val="18"/>
        </w:rPr>
        <w:t xml:space="preserve"> </w:t>
      </w:r>
      <w:r w:rsidR="008D766E">
        <w:rPr>
          <w:rFonts w:ascii="Arial" w:hAnsi="Arial" w:cs="Arial"/>
          <w:sz w:val="18"/>
          <w:szCs w:val="18"/>
        </w:rPr>
        <w:br/>
        <w:t xml:space="preserve">           </w:t>
      </w:r>
      <w:r w:rsidRPr="008D766E">
        <w:rPr>
          <w:rFonts w:ascii="Arial" w:hAnsi="Arial" w:cs="Arial"/>
          <w:sz w:val="18"/>
          <w:szCs w:val="18"/>
        </w:rPr>
        <w:t xml:space="preserve">(Dz. Urz. UE L 119 z 04.05.2016, str. 1). </w:t>
      </w:r>
    </w:p>
    <w:p w14:paraId="1772988C" w14:textId="28B1A992" w:rsidR="004C2EE3" w:rsidRDefault="008D766E" w:rsidP="008D766E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="004C2EE3" w:rsidRPr="008D766E">
        <w:rPr>
          <w:rFonts w:ascii="Arial" w:hAnsi="Arial" w:cs="Arial"/>
          <w:color w:val="000000"/>
          <w:sz w:val="18"/>
          <w:szCs w:val="18"/>
        </w:rPr>
        <w:t xml:space="preserve">  * W przypadku gdy wykonawca </w:t>
      </w:r>
      <w:r w:rsidR="004C2EE3" w:rsidRPr="008D766E">
        <w:rPr>
          <w:rFonts w:ascii="Arial" w:hAnsi="Arial" w:cs="Arial"/>
          <w:sz w:val="18"/>
          <w:szCs w:val="18"/>
        </w:rPr>
        <w:t xml:space="preserve">nie przekazuje danych osobowych innych niż bezpośrednio jego dotyczących </w:t>
      </w:r>
      <w:r>
        <w:rPr>
          <w:rFonts w:ascii="Arial" w:hAnsi="Arial" w:cs="Arial"/>
          <w:sz w:val="18"/>
          <w:szCs w:val="18"/>
        </w:rPr>
        <w:br/>
        <w:t xml:space="preserve">            </w:t>
      </w:r>
      <w:r w:rsidR="004C2EE3" w:rsidRPr="008D766E">
        <w:rPr>
          <w:rFonts w:ascii="Arial" w:hAnsi="Arial" w:cs="Arial"/>
          <w:sz w:val="18"/>
          <w:szCs w:val="18"/>
        </w:rPr>
        <w:t>lub zachodzi wyłączenie  stosowania obowiązku informacyjnego, stosownie do art. 13 ust. 4 lub art. 14 ust.5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br/>
        <w:t xml:space="preserve">        </w:t>
      </w:r>
      <w:r w:rsidR="004C2EE3" w:rsidRPr="008D766E">
        <w:rPr>
          <w:rFonts w:ascii="Arial" w:hAnsi="Arial" w:cs="Arial"/>
          <w:sz w:val="18"/>
          <w:szCs w:val="18"/>
        </w:rPr>
        <w:t>RODO treści oświadczenia wykonawca nie  składa (usunięcie treści oświadczenia np. przez jego wykreślenie).</w:t>
      </w:r>
    </w:p>
    <w:p w14:paraId="186B587C" w14:textId="77777777" w:rsidR="00350A16" w:rsidRPr="008D766E" w:rsidRDefault="00350A16" w:rsidP="008D766E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  <w:p w14:paraId="7E3EE3C1" w14:textId="3F6CAB37" w:rsidR="004C2EE3" w:rsidRPr="00350A16" w:rsidRDefault="004C2EE3" w:rsidP="004C2EE3">
      <w:pPr>
        <w:widowControl w:val="0"/>
        <w:suppressAutoHyphens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350A16">
        <w:rPr>
          <w:rFonts w:ascii="Arial" w:hAnsi="Arial" w:cs="Arial"/>
          <w:sz w:val="22"/>
          <w:szCs w:val="22"/>
        </w:rPr>
        <w:t>1</w:t>
      </w:r>
      <w:r w:rsidR="00B36DE9" w:rsidRPr="00350A16">
        <w:rPr>
          <w:rFonts w:ascii="Arial" w:hAnsi="Arial" w:cs="Arial"/>
          <w:sz w:val="22"/>
          <w:szCs w:val="22"/>
        </w:rPr>
        <w:t>7</w:t>
      </w:r>
      <w:r w:rsidRPr="00350A16">
        <w:rPr>
          <w:rFonts w:ascii="Arial" w:hAnsi="Arial" w:cs="Arial"/>
          <w:sz w:val="22"/>
          <w:szCs w:val="22"/>
        </w:rPr>
        <w:t>. Oświadczam, że jesteśmy: (zaznacz właściwe znakiem „X”)</w:t>
      </w:r>
    </w:p>
    <w:p w14:paraId="4DB46410" w14:textId="77777777" w:rsidR="004C2EE3" w:rsidRPr="008D766E" w:rsidRDefault="004C2EE3" w:rsidP="004C2EE3">
      <w:pPr>
        <w:widowControl w:val="0"/>
        <w:suppressAutoHyphens w:val="0"/>
        <w:adjustRightInd w:val="0"/>
        <w:ind w:left="708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3316"/>
        <w:gridCol w:w="479"/>
      </w:tblGrid>
      <w:tr w:rsidR="004C2EE3" w:rsidRPr="008D766E" w14:paraId="7F4F0019" w14:textId="77777777" w:rsidTr="00DD2176">
        <w:trPr>
          <w:trHeight w:val="376"/>
        </w:trPr>
        <w:tc>
          <w:tcPr>
            <w:tcW w:w="3316" w:type="dxa"/>
            <w:tcBorders>
              <w:right w:val="single" w:sz="4" w:space="0" w:color="auto"/>
            </w:tcBorders>
            <w:vAlign w:val="center"/>
          </w:tcPr>
          <w:p w14:paraId="1C6FAAE2" w14:textId="77777777" w:rsidR="004C2EE3" w:rsidRPr="008D766E" w:rsidRDefault="004C2EE3" w:rsidP="004C2EE3">
            <w:pPr>
              <w:widowControl w:val="0"/>
              <w:numPr>
                <w:ilvl w:val="0"/>
                <w:numId w:val="17"/>
              </w:numPr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66E">
              <w:rPr>
                <w:rFonts w:ascii="Arial" w:hAnsi="Arial" w:cs="Arial"/>
                <w:sz w:val="22"/>
                <w:szCs w:val="22"/>
              </w:rPr>
              <w:t>mikroprzedsiębiorstwem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5741" w14:textId="77777777" w:rsidR="004C2EE3" w:rsidRPr="008D766E" w:rsidRDefault="004C2EE3" w:rsidP="004C2EE3">
            <w:pPr>
              <w:widowControl w:val="0"/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E3" w:rsidRPr="008D766E" w14:paraId="12E2A7C7" w14:textId="77777777" w:rsidTr="00DD2176">
        <w:trPr>
          <w:trHeight w:val="70"/>
        </w:trPr>
        <w:tc>
          <w:tcPr>
            <w:tcW w:w="3316" w:type="dxa"/>
            <w:vAlign w:val="center"/>
          </w:tcPr>
          <w:p w14:paraId="14C3B4BA" w14:textId="77777777" w:rsidR="004C2EE3" w:rsidRPr="008D766E" w:rsidRDefault="004C2EE3" w:rsidP="004C2EE3">
            <w:pPr>
              <w:widowControl w:val="0"/>
              <w:suppressAutoHyphens w:val="0"/>
              <w:adjustRightInd w:val="0"/>
              <w:ind w:lef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4" w:space="0" w:color="auto"/>
            </w:tcBorders>
          </w:tcPr>
          <w:p w14:paraId="32F8EE81" w14:textId="77777777" w:rsidR="004C2EE3" w:rsidRPr="008D766E" w:rsidRDefault="004C2EE3" w:rsidP="004C2EE3">
            <w:pPr>
              <w:widowControl w:val="0"/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E3" w:rsidRPr="008D766E" w14:paraId="7CDBEB6D" w14:textId="77777777" w:rsidTr="00DD2176">
        <w:trPr>
          <w:trHeight w:val="376"/>
        </w:trPr>
        <w:tc>
          <w:tcPr>
            <w:tcW w:w="3316" w:type="dxa"/>
            <w:tcBorders>
              <w:right w:val="single" w:sz="4" w:space="0" w:color="auto"/>
            </w:tcBorders>
            <w:vAlign w:val="center"/>
          </w:tcPr>
          <w:p w14:paraId="1C4B39C3" w14:textId="77777777" w:rsidR="004C2EE3" w:rsidRPr="008D766E" w:rsidRDefault="004C2EE3" w:rsidP="004C2EE3">
            <w:pPr>
              <w:widowControl w:val="0"/>
              <w:numPr>
                <w:ilvl w:val="0"/>
                <w:numId w:val="17"/>
              </w:numPr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66E">
              <w:rPr>
                <w:rFonts w:ascii="Arial" w:hAnsi="Arial" w:cs="Arial"/>
                <w:sz w:val="22"/>
                <w:szCs w:val="22"/>
              </w:rPr>
              <w:t>małym przedsiębiorstwem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7B9" w14:textId="77777777" w:rsidR="004C2EE3" w:rsidRPr="008D766E" w:rsidRDefault="004C2EE3" w:rsidP="004C2EE3">
            <w:pPr>
              <w:widowControl w:val="0"/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E3" w:rsidRPr="008D766E" w14:paraId="619E2428" w14:textId="77777777" w:rsidTr="00DD2176">
        <w:trPr>
          <w:trHeight w:val="70"/>
        </w:trPr>
        <w:tc>
          <w:tcPr>
            <w:tcW w:w="3316" w:type="dxa"/>
            <w:vAlign w:val="center"/>
          </w:tcPr>
          <w:p w14:paraId="1BE3AFC8" w14:textId="77777777" w:rsidR="004C2EE3" w:rsidRPr="008D766E" w:rsidRDefault="004C2EE3" w:rsidP="004C2EE3">
            <w:pPr>
              <w:widowControl w:val="0"/>
              <w:suppressAutoHyphens w:val="0"/>
              <w:adjustRightInd w:val="0"/>
              <w:ind w:lef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4" w:space="0" w:color="auto"/>
            </w:tcBorders>
          </w:tcPr>
          <w:p w14:paraId="08DB56D0" w14:textId="77777777" w:rsidR="004C2EE3" w:rsidRPr="008D766E" w:rsidRDefault="004C2EE3" w:rsidP="004C2EE3">
            <w:pPr>
              <w:widowControl w:val="0"/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E3" w:rsidRPr="008D766E" w14:paraId="6583600E" w14:textId="77777777" w:rsidTr="00DD2176">
        <w:trPr>
          <w:trHeight w:val="376"/>
        </w:trPr>
        <w:tc>
          <w:tcPr>
            <w:tcW w:w="3316" w:type="dxa"/>
            <w:tcBorders>
              <w:right w:val="single" w:sz="4" w:space="0" w:color="auto"/>
            </w:tcBorders>
            <w:vAlign w:val="center"/>
          </w:tcPr>
          <w:p w14:paraId="0ADDEE06" w14:textId="77777777" w:rsidR="004C2EE3" w:rsidRPr="008D766E" w:rsidRDefault="004C2EE3" w:rsidP="004C2EE3">
            <w:pPr>
              <w:widowControl w:val="0"/>
              <w:numPr>
                <w:ilvl w:val="0"/>
                <w:numId w:val="17"/>
              </w:numPr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66E">
              <w:rPr>
                <w:rFonts w:ascii="Arial" w:hAnsi="Arial" w:cs="Arial"/>
                <w:sz w:val="22"/>
                <w:szCs w:val="22"/>
              </w:rPr>
              <w:t>średnim przedsiębiorstwem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756" w14:textId="77777777" w:rsidR="004C2EE3" w:rsidRPr="008D766E" w:rsidRDefault="004C2EE3" w:rsidP="004C2EE3">
            <w:pPr>
              <w:widowControl w:val="0"/>
              <w:suppressAutoHyphens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08F5FD" w14:textId="77777777" w:rsidR="004C2EE3" w:rsidRPr="008D766E" w:rsidRDefault="004C2EE3" w:rsidP="004C2EE3">
      <w:pPr>
        <w:widowControl w:val="0"/>
        <w:suppressAutoHyphens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14:paraId="7ED1E33E" w14:textId="77777777" w:rsidR="004C2EE3" w:rsidRPr="008D766E" w:rsidRDefault="004C2EE3" w:rsidP="004C2EE3">
      <w:pPr>
        <w:tabs>
          <w:tab w:val="left" w:leader="dot" w:pos="9024"/>
        </w:tabs>
        <w:suppressAutoHyphens w:val="0"/>
        <w:autoSpaceDE w:val="0"/>
        <w:autoSpaceDN w:val="0"/>
        <w:adjustRightInd w:val="0"/>
        <w:ind w:right="-3"/>
        <w:jc w:val="both"/>
        <w:rPr>
          <w:rFonts w:ascii="Arial" w:hAnsi="Arial" w:cs="Arial"/>
          <w:sz w:val="18"/>
          <w:szCs w:val="18"/>
          <w:lang w:eastAsia="pl-PL"/>
        </w:rPr>
      </w:pPr>
      <w:r w:rsidRPr="008D766E">
        <w:rPr>
          <w:rFonts w:ascii="Arial" w:hAnsi="Arial" w:cs="Arial"/>
          <w:sz w:val="18"/>
          <w:szCs w:val="18"/>
          <w:lang w:eastAsia="pl-PL"/>
        </w:rPr>
        <w:lastRenderedPageBreak/>
        <w:t xml:space="preserve">Por. zalecenie Komisji z dnia 6 maja 2003 r. dotyczące definicji mikroprzedsiębiorstw oraz małych i średnich przedsiębiorstw (Dz.U. L 124 z 20.5.2003, s. 36). </w:t>
      </w:r>
      <w:r w:rsidRPr="008D766E">
        <w:rPr>
          <w:rFonts w:ascii="Arial" w:hAnsi="Arial" w:cs="Arial"/>
          <w:b/>
          <w:sz w:val="18"/>
          <w:szCs w:val="18"/>
          <w:lang w:eastAsia="pl-PL"/>
        </w:rPr>
        <w:t>Mikroprzedsiębiorstwo:</w:t>
      </w:r>
      <w:r w:rsidRPr="008D766E">
        <w:rPr>
          <w:rFonts w:ascii="Arial" w:hAnsi="Arial" w:cs="Arial"/>
          <w:sz w:val="18"/>
          <w:szCs w:val="18"/>
          <w:lang w:eastAsia="pl-PL"/>
        </w:rPr>
        <w:t xml:space="preserve"> przedsiębiorstwo, które zatrudnia mniej niż 10 osób i którego roczny obrót lub roczna suma bilansowa nie przekracza 2 milionów EUR. </w:t>
      </w:r>
      <w:r w:rsidRPr="008D766E">
        <w:rPr>
          <w:rFonts w:ascii="Arial" w:hAnsi="Arial" w:cs="Arial"/>
          <w:b/>
          <w:sz w:val="18"/>
          <w:szCs w:val="18"/>
          <w:lang w:eastAsia="pl-PL"/>
        </w:rPr>
        <w:t>Małe przedsiębiorstwo:</w:t>
      </w:r>
      <w:r w:rsidRPr="008D766E">
        <w:rPr>
          <w:rFonts w:ascii="Arial" w:hAnsi="Arial" w:cs="Arial"/>
          <w:sz w:val="18"/>
          <w:szCs w:val="18"/>
          <w:lang w:eastAsia="pl-PL"/>
        </w:rPr>
        <w:t xml:space="preserve"> przedsiębiorstwo, które zatrudnia mniej niż 50 osób i którego roczny obrót lub roczna suma bilansowa nie przekracza 10 milionów EUR. </w:t>
      </w:r>
      <w:r w:rsidRPr="008D766E">
        <w:rPr>
          <w:rFonts w:ascii="Arial" w:hAnsi="Arial" w:cs="Arial"/>
          <w:b/>
          <w:sz w:val="18"/>
          <w:szCs w:val="18"/>
          <w:lang w:eastAsia="pl-PL"/>
        </w:rPr>
        <w:t>Średnie przedsiębiorstwa:</w:t>
      </w:r>
      <w:r w:rsidRPr="008D766E">
        <w:rPr>
          <w:rFonts w:ascii="Arial" w:hAnsi="Arial" w:cs="Arial"/>
          <w:sz w:val="18"/>
          <w:szCs w:val="18"/>
          <w:lang w:eastAsia="pl-PL"/>
        </w:rPr>
        <w:t xml:space="preserve"> przedsiębiorstwa, które nie są mikroprzedsiębiorstwami ani małymi przedsiębiorstwami i które zatrudniają mniej niż 250 osób i których roczny obrót   nie przekracza 50 milionów EUR lub roczna suma bilansowa nie przekracza 43 milionów EUR.</w:t>
      </w:r>
    </w:p>
    <w:p w14:paraId="6811F7D4" w14:textId="77777777" w:rsidR="00061228" w:rsidRPr="008D766E" w:rsidRDefault="00061228" w:rsidP="00061228">
      <w:pPr>
        <w:jc w:val="both"/>
        <w:rPr>
          <w:rFonts w:ascii="Arial" w:hAnsi="Arial" w:cs="Arial"/>
          <w:sz w:val="22"/>
          <w:szCs w:val="22"/>
        </w:rPr>
      </w:pPr>
    </w:p>
    <w:p w14:paraId="4297A3CC" w14:textId="1EE6238C" w:rsidR="002E11B0" w:rsidRPr="008D766E" w:rsidRDefault="002E11B0" w:rsidP="00B36DE9">
      <w:pPr>
        <w:pStyle w:val="Akapitzlist"/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Oświadczamy, że wszystkie strony naszej oferty łącznie z załącznikami są ponumerowane  i cała oferta składa się z .................. stron.</w:t>
      </w:r>
    </w:p>
    <w:p w14:paraId="4E73ADE3" w14:textId="77777777" w:rsidR="002E11B0" w:rsidRPr="008D766E" w:rsidRDefault="002E11B0" w:rsidP="00BC1BC6">
      <w:pPr>
        <w:pStyle w:val="Akapitzlist"/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Integralną część niniejszej oferty stanowią następujące oświadczenia i dokumenty: </w:t>
      </w:r>
    </w:p>
    <w:p w14:paraId="46E2C311" w14:textId="77777777" w:rsidR="002E11B0" w:rsidRPr="008D766E" w:rsidRDefault="002E11B0" w:rsidP="002E11B0">
      <w:pPr>
        <w:jc w:val="both"/>
        <w:rPr>
          <w:rFonts w:ascii="Arial" w:hAnsi="Arial" w:cs="Arial"/>
          <w:sz w:val="22"/>
          <w:szCs w:val="22"/>
        </w:rPr>
      </w:pPr>
    </w:p>
    <w:p w14:paraId="046248B5" w14:textId="77777777" w:rsidR="002E11B0" w:rsidRPr="008D766E" w:rsidRDefault="002E11B0" w:rsidP="002E11B0">
      <w:pPr>
        <w:widowControl w:val="0"/>
        <w:numPr>
          <w:ilvl w:val="1"/>
          <w:numId w:val="5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…………………………………….……………………………………………………..</w:t>
      </w:r>
    </w:p>
    <w:p w14:paraId="498BFFF3" w14:textId="77777777" w:rsidR="002E11B0" w:rsidRPr="008D766E" w:rsidRDefault="002E11B0" w:rsidP="002E11B0">
      <w:pPr>
        <w:widowControl w:val="0"/>
        <w:numPr>
          <w:ilvl w:val="1"/>
          <w:numId w:val="5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…………………………………….……………………………………………………..</w:t>
      </w:r>
    </w:p>
    <w:p w14:paraId="1AE6EFF6" w14:textId="77777777" w:rsidR="002E11B0" w:rsidRPr="008D766E" w:rsidRDefault="002E11B0" w:rsidP="002E11B0">
      <w:pPr>
        <w:widowControl w:val="0"/>
        <w:numPr>
          <w:ilvl w:val="1"/>
          <w:numId w:val="5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…………………………………….……………………………………………………..</w:t>
      </w:r>
    </w:p>
    <w:p w14:paraId="62835A6F" w14:textId="06EB6120" w:rsidR="002E11B0" w:rsidRPr="008D766E" w:rsidRDefault="00061228" w:rsidP="002E11B0">
      <w:pPr>
        <w:widowControl w:val="0"/>
        <w:autoSpaceDE w:val="0"/>
        <w:ind w:left="680"/>
        <w:jc w:val="both"/>
        <w:rPr>
          <w:rFonts w:ascii="Arial" w:hAnsi="Arial" w:cs="Arial"/>
          <w:bCs/>
          <w:sz w:val="22"/>
          <w:szCs w:val="22"/>
        </w:rPr>
      </w:pPr>
      <w:r w:rsidRPr="008D766E">
        <w:rPr>
          <w:rFonts w:ascii="Arial" w:hAnsi="Arial" w:cs="Arial"/>
          <w:bCs/>
          <w:sz w:val="22"/>
          <w:szCs w:val="22"/>
        </w:rPr>
        <w:t>………….………………………………………………………………………………..</w:t>
      </w:r>
    </w:p>
    <w:p w14:paraId="64313E6C" w14:textId="77777777" w:rsidR="002E11B0" w:rsidRPr="008D766E" w:rsidRDefault="002E11B0" w:rsidP="002E11B0">
      <w:pPr>
        <w:widowControl w:val="0"/>
        <w:autoSpaceDE w:val="0"/>
        <w:jc w:val="both"/>
        <w:rPr>
          <w:rFonts w:ascii="Arial" w:hAnsi="Arial" w:cs="Arial"/>
          <w:b/>
          <w:sz w:val="22"/>
          <w:szCs w:val="22"/>
        </w:rPr>
      </w:pPr>
    </w:p>
    <w:p w14:paraId="0C8C9021" w14:textId="77777777" w:rsidR="002E11B0" w:rsidRPr="008D766E" w:rsidRDefault="002E11B0" w:rsidP="002E11B0">
      <w:pPr>
        <w:ind w:left="6760" w:hanging="360"/>
        <w:jc w:val="center"/>
        <w:rPr>
          <w:rFonts w:ascii="Arial" w:hAnsi="Arial" w:cs="Arial"/>
          <w:b/>
          <w:sz w:val="22"/>
          <w:szCs w:val="22"/>
        </w:rPr>
      </w:pPr>
    </w:p>
    <w:p w14:paraId="2E81812A" w14:textId="77777777" w:rsidR="002E11B0" w:rsidRPr="008D766E" w:rsidRDefault="002E11B0" w:rsidP="002E11B0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>............................................</w:t>
      </w:r>
      <w:r w:rsidRPr="008D766E">
        <w:rPr>
          <w:rFonts w:ascii="Arial" w:hAnsi="Arial" w:cs="Arial"/>
          <w:sz w:val="22"/>
          <w:szCs w:val="22"/>
        </w:rPr>
        <w:tab/>
      </w:r>
      <w:r w:rsidRPr="008D766E">
        <w:rPr>
          <w:rFonts w:ascii="Arial" w:hAnsi="Arial" w:cs="Arial"/>
          <w:sz w:val="22"/>
          <w:szCs w:val="22"/>
        </w:rPr>
        <w:tab/>
        <w:t>............................................................................</w:t>
      </w:r>
    </w:p>
    <w:p w14:paraId="30D5FDF0" w14:textId="468FD2B9" w:rsidR="00FB76EF" w:rsidRPr="008D766E" w:rsidRDefault="002E11B0" w:rsidP="00FB76EF">
      <w:pPr>
        <w:pStyle w:val="Tekstpodstawowywcity21"/>
        <w:ind w:left="0"/>
        <w:jc w:val="left"/>
        <w:rPr>
          <w:rFonts w:ascii="Arial" w:hAnsi="Arial" w:cs="Arial"/>
          <w:i/>
          <w:sz w:val="22"/>
          <w:szCs w:val="22"/>
        </w:rPr>
      </w:pPr>
      <w:r w:rsidRPr="008D766E">
        <w:rPr>
          <w:rFonts w:ascii="Arial" w:hAnsi="Arial" w:cs="Arial"/>
          <w:sz w:val="22"/>
          <w:szCs w:val="22"/>
        </w:rPr>
        <w:t xml:space="preserve">      </w:t>
      </w:r>
      <w:r w:rsidRPr="008D766E">
        <w:rPr>
          <w:rFonts w:ascii="Arial" w:hAnsi="Arial" w:cs="Arial"/>
          <w:sz w:val="22"/>
          <w:szCs w:val="22"/>
        </w:rPr>
        <w:tab/>
        <w:t xml:space="preserve"> </w:t>
      </w:r>
      <w:r w:rsidRPr="008D766E">
        <w:rPr>
          <w:rFonts w:ascii="Arial" w:hAnsi="Arial" w:cs="Arial"/>
          <w:sz w:val="16"/>
          <w:szCs w:val="16"/>
        </w:rPr>
        <w:t>Miejscowość i data</w:t>
      </w:r>
      <w:r w:rsidRPr="008D766E">
        <w:rPr>
          <w:rFonts w:ascii="Arial" w:hAnsi="Arial" w:cs="Arial"/>
          <w:sz w:val="16"/>
          <w:szCs w:val="16"/>
        </w:rPr>
        <w:tab/>
      </w:r>
      <w:r w:rsidRPr="008D766E">
        <w:rPr>
          <w:rFonts w:ascii="Arial" w:hAnsi="Arial" w:cs="Arial"/>
          <w:sz w:val="16"/>
          <w:szCs w:val="16"/>
        </w:rPr>
        <w:tab/>
      </w:r>
      <w:r w:rsidRPr="008D766E">
        <w:rPr>
          <w:rFonts w:ascii="Arial" w:hAnsi="Arial" w:cs="Arial"/>
          <w:sz w:val="16"/>
          <w:szCs w:val="16"/>
        </w:rPr>
        <w:tab/>
      </w:r>
      <w:r w:rsidRPr="008D766E">
        <w:rPr>
          <w:rFonts w:ascii="Arial" w:hAnsi="Arial" w:cs="Arial"/>
          <w:sz w:val="16"/>
          <w:szCs w:val="16"/>
        </w:rPr>
        <w:tab/>
        <w:t xml:space="preserve">   </w:t>
      </w:r>
      <w:r w:rsidR="00FB76EF" w:rsidRPr="008D766E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Podpis (wg uznania) kwalifikowany, zaufany, lub   osobisty   </w:t>
      </w:r>
      <w:r w:rsidR="00FB76EF" w:rsidRPr="008D766E">
        <w:rPr>
          <w:rFonts w:ascii="Arial" w:eastAsia="Calibri" w:hAnsi="Arial" w:cs="Arial"/>
          <w:color w:val="000000"/>
          <w:sz w:val="16"/>
          <w:szCs w:val="16"/>
          <w:lang w:eastAsia="pl-PL"/>
        </w:rPr>
        <w:br/>
        <w:t xml:space="preserve">                                                                                                  upoważnionego</w:t>
      </w:r>
      <w:r w:rsidR="00FB76EF" w:rsidRPr="008D766E">
        <w:rPr>
          <w:rFonts w:ascii="Arial" w:eastAsia="Calibri" w:hAnsi="Arial" w:cs="Arial"/>
          <w:color w:val="000000"/>
          <w:sz w:val="22"/>
          <w:szCs w:val="22"/>
          <w:lang w:eastAsia="pl-PL"/>
        </w:rPr>
        <w:t xml:space="preserve"> </w:t>
      </w:r>
      <w:r w:rsidR="00FB76EF" w:rsidRPr="008D766E"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  <w:t>przedstawiciela  Wykonawcy</w:t>
      </w:r>
    </w:p>
    <w:p w14:paraId="4F032476" w14:textId="77777777" w:rsidR="00AB6333" w:rsidRPr="008D766E" w:rsidRDefault="00AB6333">
      <w:pPr>
        <w:rPr>
          <w:rFonts w:ascii="Arial" w:hAnsi="Arial" w:cs="Arial"/>
          <w:sz w:val="22"/>
          <w:szCs w:val="22"/>
        </w:rPr>
      </w:pPr>
    </w:p>
    <w:sectPr w:rsidR="00AB6333" w:rsidRPr="008D766E" w:rsidSect="00350A16">
      <w:footerReference w:type="default" r:id="rId7"/>
      <w:pgSz w:w="11906" w:h="16838"/>
      <w:pgMar w:top="851" w:right="1417" w:bottom="127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17CFF" w14:textId="77777777" w:rsidR="00A22880" w:rsidRDefault="00A22880" w:rsidP="00A1777C">
      <w:r>
        <w:separator/>
      </w:r>
    </w:p>
  </w:endnote>
  <w:endnote w:type="continuationSeparator" w:id="0">
    <w:p w14:paraId="03EEAF95" w14:textId="77777777" w:rsidR="00A22880" w:rsidRDefault="00A22880" w:rsidP="00A1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29D4B" w14:textId="08398252" w:rsidR="00A1777C" w:rsidRDefault="00A1777C" w:rsidP="00A1777C">
    <w:pPr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D73665B" wp14:editId="7B425258">
          <wp:simplePos x="0" y="0"/>
          <wp:positionH relativeFrom="column">
            <wp:posOffset>4123690</wp:posOffset>
          </wp:positionH>
          <wp:positionV relativeFrom="paragraph">
            <wp:posOffset>17145</wp:posOffset>
          </wp:positionV>
          <wp:extent cx="1357630" cy="571500"/>
          <wp:effectExtent l="0" t="0" r="0" b="0"/>
          <wp:wrapSquare wrapText="bothSides"/>
          <wp:docPr id="1305494810" name="Obraz 1305494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37AB7" w14:textId="77777777" w:rsidR="00A22880" w:rsidRDefault="00A22880" w:rsidP="00A1777C">
      <w:r>
        <w:separator/>
      </w:r>
    </w:p>
  </w:footnote>
  <w:footnote w:type="continuationSeparator" w:id="0">
    <w:p w14:paraId="7E514D70" w14:textId="77777777" w:rsidR="00A22880" w:rsidRDefault="00A22880" w:rsidP="00A17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2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/>
        <w:i w:val="0"/>
        <w:iCs/>
        <w:color w:val="000000"/>
        <w:sz w:val="24"/>
        <w:szCs w:val="19"/>
      </w:rPr>
    </w:lvl>
    <w:lvl w:ilvl="1">
      <w:start w:val="1"/>
      <w:numFmt w:val="decimal"/>
      <w:lvlText w:val="%2)"/>
      <w:lvlJc w:val="center"/>
      <w:pPr>
        <w:tabs>
          <w:tab w:val="num" w:pos="680"/>
        </w:tabs>
        <w:ind w:left="680" w:hanging="340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center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bCs/>
        <w:i w:val="0"/>
        <w:iCs/>
        <w:color w:val="000000"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BF862FF8"/>
    <w:lvl w:ilvl="0">
      <w:start w:val="1"/>
      <w:numFmt w:val="decimal"/>
      <w:lvlText w:val="%1."/>
      <w:lvlJc w:val="center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19"/>
      </w:rPr>
    </w:lvl>
    <w:lvl w:ilvl="1">
      <w:start w:val="1"/>
      <w:numFmt w:val="lowerLetter"/>
      <w:pStyle w:val="Nagwek2"/>
      <w:lvlText w:val="%2)"/>
      <w:lvlJc w:val="left"/>
      <w:pPr>
        <w:ind w:left="1780" w:hanging="360"/>
      </w:pPr>
      <w:rPr>
        <w:rFonts w:hint="default"/>
      </w:rPr>
    </w:lvl>
    <w:lvl w:ilvl="2" w:tentative="1">
      <w:start w:val="1"/>
      <w:numFmt w:val="lowerRoman"/>
      <w:pStyle w:val="Nagwek3"/>
      <w:lvlText w:val="%3."/>
      <w:lvlJc w:val="right"/>
      <w:pPr>
        <w:ind w:left="2500" w:hanging="180"/>
      </w:pPr>
    </w:lvl>
    <w:lvl w:ilvl="3" w:tentative="1">
      <w:start w:val="1"/>
      <w:numFmt w:val="decimal"/>
      <w:lvlText w:val="%4."/>
      <w:lvlJc w:val="left"/>
      <w:pPr>
        <w:ind w:left="3220" w:hanging="360"/>
      </w:pPr>
    </w:lvl>
    <w:lvl w:ilvl="4" w:tentative="1">
      <w:start w:val="1"/>
      <w:numFmt w:val="lowerLetter"/>
      <w:lvlText w:val="%5."/>
      <w:lvlJc w:val="left"/>
      <w:pPr>
        <w:ind w:left="3940" w:hanging="360"/>
      </w:pPr>
    </w:lvl>
    <w:lvl w:ilvl="5" w:tentative="1">
      <w:start w:val="1"/>
      <w:numFmt w:val="lowerRoman"/>
      <w:lvlText w:val="%6."/>
      <w:lvlJc w:val="right"/>
      <w:pPr>
        <w:ind w:left="4660" w:hanging="180"/>
      </w:pPr>
    </w:lvl>
    <w:lvl w:ilvl="6" w:tentative="1">
      <w:start w:val="1"/>
      <w:numFmt w:val="decimal"/>
      <w:lvlText w:val="%7."/>
      <w:lvlJc w:val="left"/>
      <w:pPr>
        <w:ind w:left="5380" w:hanging="360"/>
      </w:pPr>
    </w:lvl>
    <w:lvl w:ilvl="7" w:tentative="1">
      <w:start w:val="1"/>
      <w:numFmt w:val="lowerLetter"/>
      <w:lvlText w:val="%8."/>
      <w:lvlJc w:val="left"/>
      <w:pPr>
        <w:ind w:left="6100" w:hanging="360"/>
      </w:pPr>
    </w:lvl>
    <w:lvl w:ilvl="8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0" w:hanging="360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19"/>
      </w:rPr>
    </w:lvl>
  </w:abstractNum>
  <w:abstractNum w:abstractNumId="5" w15:restartNumberingAfterBreak="0">
    <w:nsid w:val="03421E39"/>
    <w:multiLevelType w:val="hybridMultilevel"/>
    <w:tmpl w:val="64EC201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15940717"/>
    <w:multiLevelType w:val="hybridMultilevel"/>
    <w:tmpl w:val="3C96D20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1D754B4E"/>
    <w:multiLevelType w:val="hybridMultilevel"/>
    <w:tmpl w:val="AB30CC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C53598"/>
    <w:multiLevelType w:val="hybridMultilevel"/>
    <w:tmpl w:val="6C3CCEE2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1DED5244"/>
    <w:multiLevelType w:val="hybridMultilevel"/>
    <w:tmpl w:val="6BB219DA"/>
    <w:lvl w:ilvl="0" w:tplc="55E0F39C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22C941AF"/>
    <w:multiLevelType w:val="hybridMultilevel"/>
    <w:tmpl w:val="1CBE1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E6A16"/>
    <w:multiLevelType w:val="hybridMultilevel"/>
    <w:tmpl w:val="6E5A062E"/>
    <w:lvl w:ilvl="0" w:tplc="209A1E86">
      <w:start w:val="2"/>
      <w:numFmt w:val="bullet"/>
      <w:lvlText w:val=""/>
      <w:lvlJc w:val="left"/>
      <w:pPr>
        <w:ind w:left="106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3C833417"/>
    <w:multiLevelType w:val="hybridMultilevel"/>
    <w:tmpl w:val="10D2BDC2"/>
    <w:lvl w:ilvl="0" w:tplc="598CDE62">
      <w:start w:val="18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3E2F59A0"/>
    <w:multiLevelType w:val="hybridMultilevel"/>
    <w:tmpl w:val="35BA8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B43B6"/>
    <w:multiLevelType w:val="hybridMultilevel"/>
    <w:tmpl w:val="CA02633E"/>
    <w:lvl w:ilvl="0" w:tplc="9D30E12A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02C0C"/>
    <w:multiLevelType w:val="hybridMultilevel"/>
    <w:tmpl w:val="9B185F50"/>
    <w:lvl w:ilvl="0" w:tplc="CF42A40A">
      <w:start w:val="5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5BD70943"/>
    <w:multiLevelType w:val="hybridMultilevel"/>
    <w:tmpl w:val="F8FC7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8437C"/>
    <w:multiLevelType w:val="hybridMultilevel"/>
    <w:tmpl w:val="7256D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2053D6"/>
    <w:multiLevelType w:val="singleLevel"/>
    <w:tmpl w:val="00000005"/>
    <w:lvl w:ilvl="0">
      <w:start w:val="1"/>
      <w:numFmt w:val="decimal"/>
      <w:lvlText w:val="%1)"/>
      <w:lvlJc w:val="left"/>
      <w:pPr>
        <w:tabs>
          <w:tab w:val="num" w:pos="0"/>
        </w:tabs>
        <w:ind w:left="1060" w:hanging="360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19"/>
      </w:rPr>
    </w:lvl>
  </w:abstractNum>
  <w:abstractNum w:abstractNumId="19" w15:restartNumberingAfterBreak="0">
    <w:nsid w:val="78AC300F"/>
    <w:multiLevelType w:val="hybridMultilevel"/>
    <w:tmpl w:val="FB9E8E26"/>
    <w:lvl w:ilvl="0" w:tplc="469C2208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752695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5624390">
    <w:abstractNumId w:val="3"/>
  </w:num>
  <w:num w:numId="3" w16cid:durableId="1890649505">
    <w:abstractNumId w:val="4"/>
    <w:lvlOverride w:ilvl="0">
      <w:startOverride w:val="1"/>
    </w:lvlOverride>
  </w:num>
  <w:num w:numId="4" w16cid:durableId="16092384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8367762">
    <w:abstractNumId w:val="1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0713730">
    <w:abstractNumId w:val="18"/>
  </w:num>
  <w:num w:numId="7" w16cid:durableId="1054964232">
    <w:abstractNumId w:val="9"/>
  </w:num>
  <w:num w:numId="8" w16cid:durableId="2076512740">
    <w:abstractNumId w:val="19"/>
  </w:num>
  <w:num w:numId="9" w16cid:durableId="955214639">
    <w:abstractNumId w:val="15"/>
  </w:num>
  <w:num w:numId="10" w16cid:durableId="35592480">
    <w:abstractNumId w:val="16"/>
  </w:num>
  <w:num w:numId="11" w16cid:durableId="1507211475">
    <w:abstractNumId w:val="10"/>
  </w:num>
  <w:num w:numId="12" w16cid:durableId="2091611628">
    <w:abstractNumId w:val="8"/>
  </w:num>
  <w:num w:numId="13" w16cid:durableId="1160653271">
    <w:abstractNumId w:val="6"/>
  </w:num>
  <w:num w:numId="14" w16cid:durableId="69622165">
    <w:abstractNumId w:val="11"/>
  </w:num>
  <w:num w:numId="15" w16cid:durableId="1100755681">
    <w:abstractNumId w:val="5"/>
  </w:num>
  <w:num w:numId="16" w16cid:durableId="377122640">
    <w:abstractNumId w:val="3"/>
  </w:num>
  <w:num w:numId="17" w16cid:durableId="915092968">
    <w:abstractNumId w:val="7"/>
  </w:num>
  <w:num w:numId="18" w16cid:durableId="234239476">
    <w:abstractNumId w:val="14"/>
  </w:num>
  <w:num w:numId="19" w16cid:durableId="2129664233">
    <w:abstractNumId w:val="17"/>
  </w:num>
  <w:num w:numId="20" w16cid:durableId="1179269501">
    <w:abstractNumId w:val="12"/>
  </w:num>
  <w:num w:numId="21" w16cid:durableId="6783138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B0"/>
    <w:rsid w:val="00017EAE"/>
    <w:rsid w:val="00026D62"/>
    <w:rsid w:val="00061228"/>
    <w:rsid w:val="00091BBE"/>
    <w:rsid w:val="000B6441"/>
    <w:rsid w:val="000C1BA3"/>
    <w:rsid w:val="000D2D0F"/>
    <w:rsid w:val="00122EBF"/>
    <w:rsid w:val="00161139"/>
    <w:rsid w:val="0018193A"/>
    <w:rsid w:val="001B3757"/>
    <w:rsid w:val="001D318D"/>
    <w:rsid w:val="001F6275"/>
    <w:rsid w:val="00202175"/>
    <w:rsid w:val="002648E5"/>
    <w:rsid w:val="00273389"/>
    <w:rsid w:val="0027464C"/>
    <w:rsid w:val="00277FD4"/>
    <w:rsid w:val="00282DEC"/>
    <w:rsid w:val="002C6001"/>
    <w:rsid w:val="002E11B0"/>
    <w:rsid w:val="002F2373"/>
    <w:rsid w:val="00350A16"/>
    <w:rsid w:val="003927DD"/>
    <w:rsid w:val="003B69B0"/>
    <w:rsid w:val="003C0BC9"/>
    <w:rsid w:val="003C1291"/>
    <w:rsid w:val="0046121B"/>
    <w:rsid w:val="004C2EE3"/>
    <w:rsid w:val="004D58F4"/>
    <w:rsid w:val="004E5608"/>
    <w:rsid w:val="00530276"/>
    <w:rsid w:val="005338E5"/>
    <w:rsid w:val="00540224"/>
    <w:rsid w:val="005A7DC4"/>
    <w:rsid w:val="005B268A"/>
    <w:rsid w:val="005B4EB4"/>
    <w:rsid w:val="00684B4B"/>
    <w:rsid w:val="006A3331"/>
    <w:rsid w:val="006A44A8"/>
    <w:rsid w:val="006A4914"/>
    <w:rsid w:val="006D44C2"/>
    <w:rsid w:val="00731E51"/>
    <w:rsid w:val="007643D4"/>
    <w:rsid w:val="007B2EF5"/>
    <w:rsid w:val="007D5975"/>
    <w:rsid w:val="007E7B4E"/>
    <w:rsid w:val="00832120"/>
    <w:rsid w:val="00836B00"/>
    <w:rsid w:val="0088520E"/>
    <w:rsid w:val="008D766E"/>
    <w:rsid w:val="00912C45"/>
    <w:rsid w:val="009336E7"/>
    <w:rsid w:val="00A1777C"/>
    <w:rsid w:val="00A22880"/>
    <w:rsid w:val="00A637C4"/>
    <w:rsid w:val="00A76592"/>
    <w:rsid w:val="00A94A03"/>
    <w:rsid w:val="00AB6333"/>
    <w:rsid w:val="00AC2DCA"/>
    <w:rsid w:val="00B11FB9"/>
    <w:rsid w:val="00B36DE9"/>
    <w:rsid w:val="00B53ECE"/>
    <w:rsid w:val="00B66CC4"/>
    <w:rsid w:val="00BC1BC6"/>
    <w:rsid w:val="00BF0683"/>
    <w:rsid w:val="00BF15C6"/>
    <w:rsid w:val="00C04B56"/>
    <w:rsid w:val="00C91212"/>
    <w:rsid w:val="00CC5AE7"/>
    <w:rsid w:val="00CF3FDD"/>
    <w:rsid w:val="00DE42D1"/>
    <w:rsid w:val="00E00D4C"/>
    <w:rsid w:val="00E229A4"/>
    <w:rsid w:val="00EA266A"/>
    <w:rsid w:val="00ED1780"/>
    <w:rsid w:val="00EE2747"/>
    <w:rsid w:val="00F14B92"/>
    <w:rsid w:val="00F23DA3"/>
    <w:rsid w:val="00F36D6D"/>
    <w:rsid w:val="00F82AE4"/>
    <w:rsid w:val="00FB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51399"/>
  <w15:chartTrackingRefBased/>
  <w15:docId w15:val="{4E8E32CD-3237-4986-A63A-4C8D8403A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1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2E11B0"/>
    <w:pPr>
      <w:keepNext/>
      <w:widowControl w:val="0"/>
      <w:numPr>
        <w:ilvl w:val="1"/>
        <w:numId w:val="2"/>
      </w:numPr>
      <w:autoSpaceDE w:val="0"/>
      <w:outlineLvl w:val="1"/>
    </w:pPr>
    <w:rPr>
      <w:b/>
      <w:bCs/>
      <w:sz w:val="4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E11B0"/>
    <w:pPr>
      <w:keepNext/>
      <w:numPr>
        <w:ilvl w:val="2"/>
        <w:numId w:val="2"/>
      </w:numPr>
      <w:jc w:val="center"/>
      <w:outlineLvl w:val="2"/>
    </w:pPr>
    <w:rPr>
      <w:rFonts w:eastAsia="Arial Unicode MS"/>
      <w:b/>
      <w:i/>
      <w:iCs/>
      <w:spacing w:val="20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E11B0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2E11B0"/>
    <w:rPr>
      <w:rFonts w:ascii="Times New Roman" w:eastAsia="Arial Unicode MS" w:hAnsi="Times New Roman" w:cs="Times New Roman"/>
      <w:b/>
      <w:i/>
      <w:iCs/>
      <w:spacing w:val="20"/>
      <w:sz w:val="32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2E11B0"/>
    <w:pPr>
      <w:widowControl w:val="0"/>
      <w:autoSpaceDE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2E11B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BF0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BF0683"/>
    <w:pPr>
      <w:ind w:left="720"/>
      <w:contextualSpacing/>
    </w:pPr>
  </w:style>
  <w:style w:type="paragraph" w:styleId="NormalnyWeb">
    <w:name w:val="Normal (Web)"/>
    <w:basedOn w:val="Normalny"/>
    <w:rsid w:val="004C2EE3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rsid w:val="004C2EE3"/>
    <w:pPr>
      <w:suppressAutoHyphens w:val="0"/>
    </w:pPr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C2EE3"/>
    <w:rPr>
      <w:rFonts w:ascii="Calibri" w:eastAsia="Times New Roman" w:hAnsi="Calibri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FB76EF"/>
    <w:pPr>
      <w:widowControl w:val="0"/>
      <w:ind w:left="680"/>
      <w:jc w:val="both"/>
    </w:pPr>
    <w:rPr>
      <w:rFonts w:eastAsia="SimSun"/>
      <w:kern w:val="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177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77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177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77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treci">
    <w:name w:val="Tekst treści_"/>
    <w:basedOn w:val="Domylnaczcionkaakapitu"/>
    <w:link w:val="Teksttreci0"/>
    <w:rsid w:val="00273389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273389"/>
    <w:pPr>
      <w:widowControl w:val="0"/>
      <w:suppressAutoHyphens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1295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MW. Walkowska</dc:creator>
  <cp:keywords/>
  <dc:description/>
  <cp:lastModifiedBy>Magdalena</cp:lastModifiedBy>
  <cp:revision>49</cp:revision>
  <cp:lastPrinted>2024-09-09T09:00:00Z</cp:lastPrinted>
  <dcterms:created xsi:type="dcterms:W3CDTF">2021-03-03T09:22:00Z</dcterms:created>
  <dcterms:modified xsi:type="dcterms:W3CDTF">2026-04-29T10:31:00Z</dcterms:modified>
</cp:coreProperties>
</file>